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4D" w:rsidRPr="00EB4765" w:rsidRDefault="00B36033" w:rsidP="005F1047">
      <w:pPr>
        <w:spacing w:line="240" w:lineRule="auto"/>
        <w:ind w:left="3969"/>
        <w:jc w:val="both"/>
        <w:rPr>
          <w:rFonts w:ascii="Verdana" w:hAnsi="Verdana"/>
          <w:b/>
          <w:sz w:val="18"/>
          <w:szCs w:val="18"/>
        </w:rPr>
      </w:pPr>
      <w:r w:rsidRPr="00EB4765">
        <w:rPr>
          <w:rFonts w:ascii="Verdana" w:hAnsi="Verdana"/>
          <w:b/>
          <w:sz w:val="18"/>
          <w:szCs w:val="18"/>
        </w:rPr>
        <w:t>APRUEBA CONVENIO DE USO CELEBRADO ENTRE EL SERVICIO NACIONAL DE PESCA Y</w:t>
      </w:r>
      <w:r w:rsidR="00A63B97" w:rsidRPr="00EB4765">
        <w:rPr>
          <w:rFonts w:ascii="Verdana" w:hAnsi="Verdana"/>
          <w:b/>
          <w:sz w:val="18"/>
          <w:szCs w:val="18"/>
        </w:rPr>
        <w:t xml:space="preserve"> ACUICULTURA Y</w:t>
      </w:r>
      <w:r w:rsidRPr="00EB4765">
        <w:rPr>
          <w:rFonts w:ascii="Verdana" w:hAnsi="Verdana"/>
          <w:b/>
          <w:sz w:val="18"/>
          <w:szCs w:val="18"/>
        </w:rPr>
        <w:t xml:space="preserve"> LA(S) ORGANIZACIONES ASIGNATARIAS DE LA CALETA XXXX, REGIÓN XXXX</w:t>
      </w:r>
      <w:r w:rsidR="009A372E" w:rsidRPr="00EB4765">
        <w:rPr>
          <w:rFonts w:ascii="Verdana" w:hAnsi="Verdana"/>
          <w:b/>
          <w:sz w:val="18"/>
          <w:szCs w:val="18"/>
        </w:rPr>
        <w:t>.</w:t>
      </w:r>
      <w:r w:rsidR="004E1384" w:rsidRPr="00EB4765">
        <w:rPr>
          <w:rFonts w:ascii="Verdana" w:hAnsi="Verdana"/>
          <w:b/>
          <w:sz w:val="18"/>
          <w:szCs w:val="18"/>
        </w:rPr>
        <w:t xml:space="preserve"> </w:t>
      </w:r>
    </w:p>
    <w:p w:rsidR="00666AE5" w:rsidRPr="00EB4765" w:rsidRDefault="00666AE5" w:rsidP="005F1047">
      <w:pPr>
        <w:spacing w:line="240" w:lineRule="auto"/>
        <w:ind w:left="3969"/>
        <w:jc w:val="both"/>
        <w:rPr>
          <w:rFonts w:ascii="Verdana" w:hAnsi="Verdana"/>
          <w:b/>
          <w:sz w:val="18"/>
          <w:szCs w:val="18"/>
        </w:rPr>
      </w:pPr>
    </w:p>
    <w:p w:rsidR="001D63FB" w:rsidRPr="00EB4765" w:rsidRDefault="0002753E" w:rsidP="005F1047">
      <w:pPr>
        <w:spacing w:line="240" w:lineRule="auto"/>
        <w:ind w:firstLine="3969"/>
        <w:rPr>
          <w:rFonts w:ascii="Verdana" w:hAnsi="Verdana"/>
          <w:b/>
          <w:sz w:val="18"/>
          <w:szCs w:val="18"/>
        </w:rPr>
      </w:pPr>
      <w:r w:rsidRPr="00EB4765">
        <w:rPr>
          <w:rFonts w:ascii="Verdana" w:hAnsi="Verdana"/>
          <w:b/>
          <w:sz w:val="18"/>
          <w:szCs w:val="18"/>
        </w:rPr>
        <w:t xml:space="preserve">VALPARAÍSO, </w:t>
      </w:r>
    </w:p>
    <w:p w:rsidR="00666AE5" w:rsidRPr="00EB4765" w:rsidRDefault="00666AE5" w:rsidP="005F1047">
      <w:pPr>
        <w:spacing w:line="240" w:lineRule="auto"/>
        <w:ind w:firstLine="3969"/>
        <w:rPr>
          <w:rFonts w:ascii="Verdana" w:hAnsi="Verdana"/>
          <w:b/>
          <w:sz w:val="18"/>
          <w:szCs w:val="18"/>
        </w:rPr>
      </w:pPr>
    </w:p>
    <w:p w:rsidR="0002753E" w:rsidRPr="00EB4765" w:rsidRDefault="0002753E" w:rsidP="005F1047">
      <w:pPr>
        <w:pStyle w:val="t3"/>
        <w:tabs>
          <w:tab w:val="left" w:pos="612"/>
          <w:tab w:val="left" w:pos="2432"/>
          <w:tab w:val="left" w:pos="4688"/>
        </w:tabs>
        <w:spacing w:line="240" w:lineRule="auto"/>
        <w:ind w:left="3969" w:right="-126"/>
        <w:rPr>
          <w:rFonts w:ascii="Verdana" w:hAnsi="Verdana" w:cs="Arial"/>
          <w:b/>
          <w:sz w:val="18"/>
          <w:szCs w:val="18"/>
          <w:lang w:val="pt-PT"/>
        </w:rPr>
      </w:pPr>
      <w:r w:rsidRPr="00EB4765">
        <w:rPr>
          <w:rFonts w:ascii="Verdana" w:hAnsi="Verdana"/>
          <w:b/>
          <w:bCs/>
          <w:sz w:val="18"/>
          <w:szCs w:val="18"/>
          <w:lang w:val="pt-PT"/>
        </w:rPr>
        <w:t xml:space="preserve">R. EX. </w:t>
      </w:r>
      <w:r w:rsidRPr="00EB4765">
        <w:rPr>
          <w:rFonts w:ascii="Verdana" w:hAnsi="Verdana"/>
          <w:b/>
          <w:bCs/>
          <w:sz w:val="18"/>
          <w:szCs w:val="18"/>
          <w:lang w:val="es-MX"/>
        </w:rPr>
        <w:t>Nº</w:t>
      </w:r>
      <w:r w:rsidRPr="00EB4765">
        <w:rPr>
          <w:rFonts w:ascii="Verdana" w:hAnsi="Verdana"/>
          <w:b/>
          <w:sz w:val="18"/>
          <w:szCs w:val="18"/>
          <w:lang w:val="es-MX"/>
        </w:rPr>
        <w:t xml:space="preserve">                                            </w:t>
      </w:r>
    </w:p>
    <w:p w:rsidR="0002753E" w:rsidRPr="00EB4765" w:rsidRDefault="0002753E" w:rsidP="005F1047">
      <w:pPr>
        <w:spacing w:line="240" w:lineRule="auto"/>
        <w:ind w:firstLine="3969"/>
        <w:rPr>
          <w:rFonts w:ascii="Verdana" w:hAnsi="Verdana"/>
          <w:b/>
          <w:sz w:val="18"/>
          <w:szCs w:val="18"/>
        </w:rPr>
      </w:pPr>
    </w:p>
    <w:p w:rsidR="001D63FB" w:rsidRPr="00EB4765" w:rsidRDefault="00453AD2" w:rsidP="005F1047">
      <w:pPr>
        <w:spacing w:line="240" w:lineRule="auto"/>
        <w:ind w:firstLine="3969"/>
        <w:jc w:val="both"/>
        <w:rPr>
          <w:rFonts w:ascii="Verdana" w:hAnsi="Verdana"/>
          <w:sz w:val="18"/>
          <w:szCs w:val="18"/>
        </w:rPr>
      </w:pPr>
      <w:r w:rsidRPr="00EB4765">
        <w:rPr>
          <w:rFonts w:ascii="Verdana" w:hAnsi="Verdana"/>
          <w:sz w:val="18"/>
          <w:szCs w:val="18"/>
        </w:rPr>
        <w:t xml:space="preserve">VISTOS: </w:t>
      </w:r>
      <w:r w:rsidR="00C81F1C" w:rsidRPr="00EB4765">
        <w:rPr>
          <w:rFonts w:ascii="Verdana" w:hAnsi="Verdana" w:cs="Arial"/>
          <w:iCs/>
          <w:sz w:val="18"/>
          <w:szCs w:val="18"/>
          <w:lang w:val="es-ES_tradnl"/>
        </w:rPr>
        <w:t xml:space="preserve">El  Convenio de Uso suscrito entre el Servicio Nacional de Pesca </w:t>
      </w:r>
      <w:r w:rsidR="00C81F1C" w:rsidRPr="00EB4765">
        <w:rPr>
          <w:rFonts w:ascii="Verdana" w:hAnsi="Verdana" w:cs="Arial"/>
          <w:iCs/>
          <w:sz w:val="18"/>
          <w:szCs w:val="18"/>
          <w:lang w:val="es-ES"/>
        </w:rPr>
        <w:t>y Acuicultura</w:t>
      </w:r>
      <w:r w:rsidR="00C81F1C" w:rsidRPr="00EB4765">
        <w:rPr>
          <w:rFonts w:ascii="Verdana" w:hAnsi="Verdana" w:cs="Arial"/>
          <w:iCs/>
          <w:sz w:val="18"/>
          <w:szCs w:val="18"/>
          <w:lang w:val="es-ES_tradnl"/>
        </w:rPr>
        <w:t xml:space="preserve"> y la(s) Organización(es) XXXX, de fecha XXXX</w:t>
      </w:r>
      <w:r w:rsidR="00C81F1C" w:rsidRPr="00EB4765">
        <w:rPr>
          <w:rFonts w:ascii="Verdana" w:hAnsi="Verdana"/>
          <w:sz w:val="18"/>
          <w:szCs w:val="18"/>
        </w:rPr>
        <w:t>;</w:t>
      </w:r>
      <w:r w:rsidR="007862D0" w:rsidRPr="00EB4765">
        <w:rPr>
          <w:rFonts w:ascii="Verdana" w:hAnsi="Verdana" w:cs="Arial"/>
          <w:iCs/>
          <w:sz w:val="18"/>
          <w:szCs w:val="18"/>
          <w:lang w:val="es-ES_tradnl"/>
        </w:rPr>
        <w:t xml:space="preserve"> el Decreto Supremo Nº XXXX, de fecha XXXX que </w:t>
      </w:r>
      <w:r w:rsidR="007862D0" w:rsidRPr="00EB4765">
        <w:rPr>
          <w:rFonts w:ascii="Verdana" w:hAnsi="Verdana" w:cs="Arial"/>
          <w:sz w:val="18"/>
          <w:szCs w:val="18"/>
          <w:lang w:val="es-ES_tradnl"/>
        </w:rPr>
        <w:t>destina</w:t>
      </w:r>
      <w:r w:rsidR="007862D0" w:rsidRPr="00EB4765">
        <w:rPr>
          <w:rFonts w:ascii="Verdana" w:hAnsi="Verdana" w:cs="Arial"/>
          <w:sz w:val="18"/>
          <w:szCs w:val="18"/>
        </w:rPr>
        <w:t xml:space="preserve"> al ministerio de Economía, Fomento y Turismo, Servicio Nacional de Pesca y Acuicultura, un sector de XXXX, en la comuna de XXXX, región XXXX </w:t>
      </w:r>
      <w:r w:rsidR="007862D0" w:rsidRPr="00EB4765">
        <w:rPr>
          <w:rFonts w:ascii="Verdana" w:hAnsi="Verdana" w:cs="Arial"/>
          <w:iCs/>
          <w:sz w:val="18"/>
          <w:szCs w:val="18"/>
          <w:lang w:val="es-ES_tradnl"/>
        </w:rPr>
        <w:t>del Ministerio de Defensa Nacional; Resolución</w:t>
      </w:r>
      <w:r w:rsidR="00022520" w:rsidRPr="00EB4765">
        <w:rPr>
          <w:rFonts w:ascii="Verdana" w:hAnsi="Verdana" w:cs="Arial"/>
          <w:iCs/>
          <w:sz w:val="18"/>
          <w:szCs w:val="18"/>
          <w:lang w:val="es-ES_tradnl"/>
        </w:rPr>
        <w:t xml:space="preserve"> N° XXXX, de fecha XXXX,</w:t>
      </w:r>
      <w:r w:rsidR="007862D0" w:rsidRPr="00EB4765">
        <w:rPr>
          <w:rFonts w:ascii="Verdana" w:hAnsi="Verdana" w:cs="Arial"/>
          <w:iCs/>
          <w:sz w:val="18"/>
          <w:szCs w:val="18"/>
          <w:lang w:val="es-ES_tradnl"/>
        </w:rPr>
        <w:t xml:space="preserve"> que </w:t>
      </w:r>
      <w:r w:rsidR="007862D0" w:rsidRPr="00EB4765">
        <w:rPr>
          <w:rFonts w:ascii="Verdana" w:hAnsi="Verdana" w:cs="Arial"/>
          <w:sz w:val="18"/>
          <w:szCs w:val="18"/>
        </w:rPr>
        <w:t>comunica resultados del proceso de asignación y adjudica a la(s) Organizaciones Artesanales que indica, la caleta pesquera XXXX, de la región XXXX</w:t>
      </w:r>
      <w:r w:rsidR="007862D0" w:rsidRPr="00EB4765">
        <w:rPr>
          <w:rFonts w:ascii="Verdana" w:hAnsi="Verdana" w:cs="Arial"/>
          <w:iCs/>
          <w:sz w:val="18"/>
          <w:szCs w:val="18"/>
        </w:rPr>
        <w:t xml:space="preserve">; </w:t>
      </w:r>
      <w:r w:rsidR="007862D0" w:rsidRPr="00EB4765">
        <w:rPr>
          <w:rFonts w:ascii="Verdana" w:hAnsi="Verdana" w:cs="Arial"/>
          <w:iCs/>
          <w:sz w:val="18"/>
          <w:szCs w:val="18"/>
          <w:lang w:val="es-ES_tradnl"/>
        </w:rPr>
        <w:t xml:space="preserve">Resolución </w:t>
      </w:r>
      <w:r w:rsidR="00022520" w:rsidRPr="00EB4765">
        <w:rPr>
          <w:rFonts w:ascii="Verdana" w:hAnsi="Verdana" w:cs="Arial"/>
          <w:iCs/>
          <w:sz w:val="18"/>
          <w:szCs w:val="18"/>
          <w:lang w:val="es-ES_tradnl"/>
        </w:rPr>
        <w:t xml:space="preserve">N° XXXX de fecha XXXX, </w:t>
      </w:r>
      <w:r w:rsidR="007862D0" w:rsidRPr="00EB4765">
        <w:rPr>
          <w:rFonts w:ascii="Verdana" w:hAnsi="Verdana" w:cs="Arial"/>
          <w:iCs/>
          <w:sz w:val="18"/>
          <w:szCs w:val="18"/>
          <w:lang w:val="es-ES_tradnl"/>
        </w:rPr>
        <w:t>que aprueba plan de administración presentado por la(s) organizaciones XXXX con fecha XXXX</w:t>
      </w:r>
      <w:r w:rsidR="00291491" w:rsidRPr="00EB4765">
        <w:rPr>
          <w:rFonts w:ascii="Verdana" w:hAnsi="Verdana"/>
          <w:sz w:val="18"/>
          <w:szCs w:val="18"/>
        </w:rPr>
        <w:t>, ambas del Servicio Nacional de Pesca y Acuicultura;</w:t>
      </w:r>
      <w:r w:rsidR="00666AE5" w:rsidRPr="00EB4765">
        <w:rPr>
          <w:rFonts w:ascii="Verdana" w:hAnsi="Verdana"/>
          <w:sz w:val="18"/>
          <w:szCs w:val="18"/>
        </w:rPr>
        <w:t xml:space="preserve"> </w:t>
      </w:r>
      <w:r w:rsidR="00440242" w:rsidRPr="00EB4765">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que contiene el Reglamento que Regula los Títulos I y III  de la Ley 21.027 sobre el Desarrollo Integral y Armónico de las Caletas Pesqueras a Nivel Nacional y Fija Normas para su Declaración y Asignación; las Resoluciones N° 7 y 8 del año 2019 de la Contraloría General de la República.</w:t>
      </w:r>
    </w:p>
    <w:p w:rsidR="005F1047" w:rsidRPr="00EB4765" w:rsidRDefault="005F1047" w:rsidP="005F1047">
      <w:pPr>
        <w:spacing w:line="240" w:lineRule="auto"/>
        <w:ind w:firstLine="3969"/>
        <w:jc w:val="both"/>
        <w:rPr>
          <w:rFonts w:ascii="Verdana" w:hAnsi="Verdana"/>
          <w:sz w:val="18"/>
          <w:szCs w:val="18"/>
        </w:rPr>
      </w:pPr>
    </w:p>
    <w:p w:rsidR="007360C4" w:rsidRPr="00EB4765" w:rsidRDefault="007360C4" w:rsidP="005F1047">
      <w:pPr>
        <w:spacing w:line="240" w:lineRule="auto"/>
        <w:ind w:firstLine="3969"/>
        <w:rPr>
          <w:rFonts w:ascii="Verdana" w:hAnsi="Verdana"/>
          <w:b/>
          <w:sz w:val="18"/>
          <w:szCs w:val="18"/>
        </w:rPr>
      </w:pPr>
      <w:r w:rsidRPr="00EB4765">
        <w:rPr>
          <w:rFonts w:ascii="Verdana" w:hAnsi="Verdana"/>
          <w:b/>
          <w:sz w:val="18"/>
          <w:szCs w:val="18"/>
        </w:rPr>
        <w:t xml:space="preserve">CONSIDERANDO: </w:t>
      </w:r>
    </w:p>
    <w:p w:rsidR="005F1047" w:rsidRPr="00EB4765" w:rsidRDefault="005F1047" w:rsidP="005F1047">
      <w:pPr>
        <w:spacing w:line="240" w:lineRule="auto"/>
        <w:ind w:firstLine="3969"/>
        <w:rPr>
          <w:rFonts w:ascii="Verdana" w:hAnsi="Verdana"/>
          <w:sz w:val="18"/>
          <w:szCs w:val="18"/>
        </w:rPr>
      </w:pPr>
    </w:p>
    <w:p w:rsidR="00CE7A8A" w:rsidRPr="00EB4765" w:rsidRDefault="00CE7A8A" w:rsidP="005F1047">
      <w:pPr>
        <w:autoSpaceDE w:val="0"/>
        <w:autoSpaceDN w:val="0"/>
        <w:adjustRightInd w:val="0"/>
        <w:spacing w:after="0" w:line="240" w:lineRule="auto"/>
        <w:ind w:firstLine="3969"/>
        <w:jc w:val="both"/>
        <w:rPr>
          <w:rFonts w:ascii="Verdana" w:hAnsi="Verdana"/>
          <w:sz w:val="18"/>
          <w:szCs w:val="18"/>
        </w:rPr>
      </w:pPr>
      <w:r w:rsidRPr="00EB4765">
        <w:rPr>
          <w:rFonts w:ascii="Verdana" w:hAnsi="Verdana"/>
          <w:sz w:val="18"/>
          <w:szCs w:val="18"/>
        </w:rPr>
        <w:t>Que, mediante el Decreto Exento N° XXXX, de fecha XXXX, el Ministerio de Defensa Nacional 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rsidR="00CE7A8A" w:rsidRPr="00EB4765" w:rsidRDefault="00CE7A8A" w:rsidP="005F1047">
      <w:pPr>
        <w:autoSpaceDE w:val="0"/>
        <w:autoSpaceDN w:val="0"/>
        <w:adjustRightInd w:val="0"/>
        <w:spacing w:after="0" w:line="240" w:lineRule="auto"/>
        <w:ind w:firstLine="3969"/>
        <w:jc w:val="both"/>
        <w:rPr>
          <w:rFonts w:ascii="Verdana" w:hAnsi="Verdana"/>
          <w:sz w:val="18"/>
          <w:szCs w:val="18"/>
        </w:rPr>
      </w:pPr>
    </w:p>
    <w:p w:rsidR="00CE7A8A" w:rsidRPr="00EB4765" w:rsidRDefault="00CE7A8A" w:rsidP="005F1047">
      <w:pPr>
        <w:autoSpaceDE w:val="0"/>
        <w:autoSpaceDN w:val="0"/>
        <w:adjustRightInd w:val="0"/>
        <w:spacing w:after="0" w:line="240" w:lineRule="auto"/>
        <w:ind w:firstLine="3969"/>
        <w:jc w:val="both"/>
        <w:rPr>
          <w:rFonts w:ascii="Verdana" w:hAnsi="Verdana"/>
          <w:sz w:val="18"/>
          <w:szCs w:val="18"/>
        </w:rPr>
      </w:pPr>
      <w:r w:rsidRPr="00EB4765">
        <w:rPr>
          <w:rFonts w:ascii="Verdana" w:hAnsi="Verdana"/>
          <w:sz w:val="18"/>
          <w:szCs w:val="18"/>
        </w:rPr>
        <w:t xml:space="preserve">Que, con fecha XXXX, </w:t>
      </w:r>
      <w:r w:rsidR="00291491" w:rsidRPr="00EB4765">
        <w:rPr>
          <w:rFonts w:ascii="Verdana" w:hAnsi="Verdana"/>
          <w:sz w:val="18"/>
          <w:szCs w:val="18"/>
        </w:rPr>
        <w:t>este</w:t>
      </w:r>
      <w:r w:rsidRPr="00EB4765">
        <w:rPr>
          <w:rFonts w:ascii="Verdana" w:hAnsi="Verdana"/>
          <w:sz w:val="18"/>
          <w:szCs w:val="18"/>
        </w:rPr>
        <w:t xml:space="preserve"> Servicio dictó la resolución N° XXXX, </w:t>
      </w:r>
      <w:r w:rsidR="00291491" w:rsidRPr="00EB4765">
        <w:rPr>
          <w:rFonts w:ascii="Verdana" w:hAnsi="Verdana"/>
          <w:sz w:val="18"/>
          <w:szCs w:val="18"/>
        </w:rPr>
        <w:t xml:space="preserve">citada en vistos, </w:t>
      </w:r>
      <w:r w:rsidRPr="00EB4765">
        <w:rPr>
          <w:rFonts w:ascii="Verdana" w:hAnsi="Verdana"/>
          <w:sz w:val="18"/>
          <w:szCs w:val="18"/>
        </w:rPr>
        <w:t>mediante la cual se asignó la administración de la caleta XXXX a la(s)</w:t>
      </w:r>
      <w:r w:rsidR="0069427E" w:rsidRPr="00EB4765">
        <w:rPr>
          <w:rFonts w:ascii="Verdana" w:hAnsi="Verdana"/>
          <w:sz w:val="18"/>
          <w:szCs w:val="18"/>
        </w:rPr>
        <w:t xml:space="preserve"> o</w:t>
      </w:r>
      <w:r w:rsidRPr="00EB4765">
        <w:rPr>
          <w:rFonts w:ascii="Verdana" w:hAnsi="Verdana"/>
          <w:sz w:val="18"/>
          <w:szCs w:val="18"/>
        </w:rPr>
        <w:t>rg</w:t>
      </w:r>
      <w:r w:rsidR="0069427E" w:rsidRPr="00EB4765">
        <w:rPr>
          <w:rFonts w:ascii="Verdana" w:hAnsi="Verdana"/>
          <w:sz w:val="18"/>
          <w:szCs w:val="18"/>
        </w:rPr>
        <w:t>anizaciones p</w:t>
      </w:r>
      <w:r w:rsidRPr="00EB4765">
        <w:rPr>
          <w:rFonts w:ascii="Verdana" w:hAnsi="Verdana"/>
          <w:sz w:val="18"/>
          <w:szCs w:val="18"/>
        </w:rPr>
        <w:t>esqueras</w:t>
      </w:r>
      <w:r w:rsidR="0069427E" w:rsidRPr="00EB4765">
        <w:rPr>
          <w:rFonts w:ascii="Verdana" w:hAnsi="Verdana"/>
          <w:sz w:val="18"/>
          <w:szCs w:val="18"/>
        </w:rPr>
        <w:t xml:space="preserve"> a</w:t>
      </w:r>
      <w:r w:rsidRPr="00EB4765">
        <w:rPr>
          <w:rFonts w:ascii="Verdana" w:hAnsi="Verdana"/>
          <w:sz w:val="18"/>
          <w:szCs w:val="18"/>
        </w:rPr>
        <w:t>rtesanales XXXX.</w:t>
      </w:r>
    </w:p>
    <w:p w:rsidR="00291491" w:rsidRPr="00EB4765" w:rsidRDefault="00291491" w:rsidP="005F1047">
      <w:pPr>
        <w:autoSpaceDE w:val="0"/>
        <w:autoSpaceDN w:val="0"/>
        <w:adjustRightInd w:val="0"/>
        <w:spacing w:after="0" w:line="240" w:lineRule="auto"/>
        <w:ind w:firstLine="3969"/>
        <w:jc w:val="both"/>
        <w:rPr>
          <w:rFonts w:ascii="Verdana" w:hAnsi="Verdana"/>
          <w:sz w:val="18"/>
          <w:szCs w:val="18"/>
        </w:rPr>
      </w:pPr>
    </w:p>
    <w:p w:rsidR="00777AB1" w:rsidRPr="00EB4765" w:rsidRDefault="00777AB1" w:rsidP="005F1047">
      <w:pPr>
        <w:autoSpaceDE w:val="0"/>
        <w:autoSpaceDN w:val="0"/>
        <w:adjustRightInd w:val="0"/>
        <w:spacing w:after="0" w:line="240" w:lineRule="auto"/>
        <w:ind w:firstLine="3969"/>
        <w:jc w:val="both"/>
        <w:rPr>
          <w:rFonts w:ascii="Verdana" w:hAnsi="Verdana"/>
          <w:sz w:val="18"/>
          <w:szCs w:val="18"/>
        </w:rPr>
      </w:pPr>
      <w:r w:rsidRPr="00EB4765">
        <w:rPr>
          <w:rFonts w:ascii="Verdana" w:hAnsi="Verdana"/>
          <w:sz w:val="18"/>
          <w:szCs w:val="18"/>
        </w:rPr>
        <w:t>Que, con fecha XXXX, este Servicio dictó la resolución N° XXXX, citada en vistos, que aprueba el plan de administración presentado por</w:t>
      </w:r>
      <w:r w:rsidR="00D76DEB" w:rsidRPr="00EB4765">
        <w:rPr>
          <w:rFonts w:ascii="Verdana" w:hAnsi="Verdana"/>
          <w:sz w:val="18"/>
          <w:szCs w:val="18"/>
        </w:rPr>
        <w:t xml:space="preserve"> la(s)</w:t>
      </w:r>
      <w:r w:rsidR="0069427E" w:rsidRPr="00EB4765">
        <w:rPr>
          <w:rFonts w:ascii="Verdana" w:hAnsi="Verdana"/>
          <w:sz w:val="18"/>
          <w:szCs w:val="18"/>
        </w:rPr>
        <w:t xml:space="preserve"> o</w:t>
      </w:r>
      <w:r w:rsidR="00D76DEB" w:rsidRPr="00EB4765">
        <w:rPr>
          <w:rFonts w:ascii="Verdana" w:hAnsi="Verdana"/>
          <w:sz w:val="18"/>
          <w:szCs w:val="18"/>
        </w:rPr>
        <w:t>rg</w:t>
      </w:r>
      <w:r w:rsidR="0069427E" w:rsidRPr="00EB4765">
        <w:rPr>
          <w:rFonts w:ascii="Verdana" w:hAnsi="Verdana"/>
          <w:sz w:val="18"/>
          <w:szCs w:val="18"/>
        </w:rPr>
        <w:t>anizaciones p</w:t>
      </w:r>
      <w:r w:rsidR="00D76DEB" w:rsidRPr="00EB4765">
        <w:rPr>
          <w:rFonts w:ascii="Verdana" w:hAnsi="Verdana"/>
          <w:sz w:val="18"/>
          <w:szCs w:val="18"/>
        </w:rPr>
        <w:t>esqueras</w:t>
      </w:r>
      <w:r w:rsidR="0069427E" w:rsidRPr="00EB4765">
        <w:rPr>
          <w:rFonts w:ascii="Verdana" w:hAnsi="Verdana"/>
          <w:sz w:val="18"/>
          <w:szCs w:val="18"/>
        </w:rPr>
        <w:t xml:space="preserve"> a</w:t>
      </w:r>
      <w:r w:rsidR="00D76DEB" w:rsidRPr="00EB4765">
        <w:rPr>
          <w:rFonts w:ascii="Verdana" w:hAnsi="Verdana"/>
          <w:sz w:val="18"/>
          <w:szCs w:val="18"/>
        </w:rPr>
        <w:t>rtesanales XXXX</w:t>
      </w:r>
      <w:r w:rsidRPr="00EB4765">
        <w:rPr>
          <w:rFonts w:ascii="Verdana" w:hAnsi="Verdana"/>
          <w:sz w:val="18"/>
          <w:szCs w:val="18"/>
        </w:rPr>
        <w:t>, correspondiente a la caleta XXXX, de la región XXXX.</w:t>
      </w:r>
    </w:p>
    <w:p w:rsidR="005414AC" w:rsidRPr="00EB4765" w:rsidRDefault="005414AC" w:rsidP="005F1047">
      <w:pPr>
        <w:autoSpaceDE w:val="0"/>
        <w:autoSpaceDN w:val="0"/>
        <w:adjustRightInd w:val="0"/>
        <w:spacing w:after="0" w:line="240" w:lineRule="auto"/>
        <w:ind w:firstLine="3969"/>
        <w:jc w:val="both"/>
        <w:rPr>
          <w:rFonts w:ascii="Verdana" w:hAnsi="Verdana"/>
          <w:sz w:val="18"/>
          <w:szCs w:val="18"/>
        </w:rPr>
      </w:pPr>
    </w:p>
    <w:p w:rsidR="005414AC" w:rsidRPr="00EB4765" w:rsidRDefault="005414AC" w:rsidP="005F1047">
      <w:pPr>
        <w:autoSpaceDE w:val="0"/>
        <w:autoSpaceDN w:val="0"/>
        <w:adjustRightInd w:val="0"/>
        <w:spacing w:after="0" w:line="240" w:lineRule="auto"/>
        <w:ind w:firstLine="3969"/>
        <w:jc w:val="both"/>
        <w:rPr>
          <w:rFonts w:ascii="Verdana" w:hAnsi="Verdana" w:cs="Courier New"/>
          <w:i/>
          <w:sz w:val="18"/>
          <w:szCs w:val="18"/>
          <w:shd w:val="clear" w:color="auto" w:fill="FFFFFF"/>
        </w:rPr>
      </w:pPr>
      <w:r w:rsidRPr="00EB4765">
        <w:rPr>
          <w:rFonts w:ascii="Verdana" w:hAnsi="Verdana"/>
          <w:sz w:val="18"/>
          <w:szCs w:val="18"/>
        </w:rPr>
        <w:t>Que, el artículo 34 del Decreto Supremo N°</w:t>
      </w:r>
      <w:r w:rsidR="00777AB1" w:rsidRPr="00EB4765">
        <w:rPr>
          <w:rFonts w:ascii="Verdana" w:hAnsi="Verdana"/>
          <w:sz w:val="18"/>
          <w:szCs w:val="18"/>
        </w:rPr>
        <w:t xml:space="preserve"> </w:t>
      </w:r>
      <w:r w:rsidRPr="00EB4765">
        <w:rPr>
          <w:rFonts w:ascii="Verdana" w:hAnsi="Verdana"/>
          <w:sz w:val="18"/>
          <w:szCs w:val="18"/>
        </w:rPr>
        <w:t xml:space="preserve">98, </w:t>
      </w:r>
      <w:r w:rsidR="00D31BD9">
        <w:rPr>
          <w:rFonts w:ascii="Verdana" w:hAnsi="Verdana"/>
          <w:sz w:val="18"/>
          <w:szCs w:val="18"/>
        </w:rPr>
        <w:t xml:space="preserve">de 2018, </w:t>
      </w:r>
      <w:r w:rsidRPr="00EB4765">
        <w:rPr>
          <w:rFonts w:ascii="Verdana" w:hAnsi="Verdana"/>
          <w:sz w:val="18"/>
          <w:szCs w:val="18"/>
        </w:rPr>
        <w:t xml:space="preserve">citado en vistos, establece lo siguiente: </w:t>
      </w:r>
      <w:r w:rsidRPr="00EB4765">
        <w:rPr>
          <w:rFonts w:ascii="Verdana" w:hAnsi="Verdana"/>
          <w:i/>
          <w:sz w:val="18"/>
          <w:szCs w:val="18"/>
        </w:rPr>
        <w:t>“</w:t>
      </w:r>
      <w:r w:rsidRPr="00EB4765">
        <w:rPr>
          <w:rFonts w:ascii="Verdana" w:hAnsi="Verdana" w:cs="Courier New"/>
          <w:i/>
          <w:sz w:val="18"/>
          <w:szCs w:val="18"/>
          <w:shd w:val="clear" w:color="auto" w:fill="FFFFFF"/>
        </w:rPr>
        <w:t>Artículo 34.- De la celebración del convenio de uso. En el plazo de un mes contado desde la fecha de la resolución que aprueba el plan de administración, el Servicio deberá celebrar un convenio de uso con la o las organizaciones de pescadores artesanales a la que se haya asignado la administración.</w:t>
      </w:r>
      <w:r w:rsidRPr="00EB4765">
        <w:rPr>
          <w:rFonts w:ascii="Verdana" w:hAnsi="Verdana" w:cs="Courier New"/>
          <w:i/>
          <w:sz w:val="18"/>
          <w:szCs w:val="18"/>
        </w:rPr>
        <w:t xml:space="preserve"> </w:t>
      </w:r>
      <w:r w:rsidRPr="00EB4765">
        <w:rPr>
          <w:rFonts w:ascii="Verdana" w:hAnsi="Verdana" w:cs="Courier New"/>
          <w:i/>
          <w:sz w:val="18"/>
          <w:szCs w:val="18"/>
          <w:shd w:val="clear" w:color="auto" w:fill="FFFFFF"/>
        </w:rPr>
        <w:t>El convenio de uso constituirá el título de uso de la respectiva caleta y tendrá una vigencia no superior a la duración de la destinación marítima.</w:t>
      </w:r>
      <w:r w:rsidRPr="00EB4765">
        <w:rPr>
          <w:rFonts w:ascii="Verdana" w:hAnsi="Verdana" w:cs="Courier New"/>
          <w:i/>
          <w:sz w:val="18"/>
          <w:szCs w:val="18"/>
        </w:rPr>
        <w:t xml:space="preserve"> </w:t>
      </w:r>
      <w:r w:rsidRPr="00EB4765">
        <w:rPr>
          <w:rFonts w:ascii="Verdana" w:hAnsi="Verdana" w:cs="Courier New"/>
          <w:i/>
          <w:sz w:val="18"/>
          <w:szCs w:val="18"/>
          <w:shd w:val="clear" w:color="auto" w:fill="FFFFFF"/>
        </w:rPr>
        <w:t>Una vez firmado el convenio de uso, el Servicio lo aprobará por resolución, la cual deberá ser notificada a las organizaciones de pescadores artesanales asignatarias, a la Subsecretaría, a la Dirección de Obras Portuarias, al Ministerio, a la Dirección General del Territorio Marítimo y de Marina Mercante y a la Subsecretaría para las Fuerzas Armadas.</w:t>
      </w:r>
    </w:p>
    <w:p w:rsidR="00777AB1" w:rsidRPr="00EB4765" w:rsidRDefault="00777AB1" w:rsidP="005F1047">
      <w:pPr>
        <w:autoSpaceDE w:val="0"/>
        <w:autoSpaceDN w:val="0"/>
        <w:adjustRightInd w:val="0"/>
        <w:spacing w:after="0" w:line="240" w:lineRule="auto"/>
        <w:ind w:firstLine="3969"/>
        <w:jc w:val="both"/>
        <w:rPr>
          <w:rFonts w:ascii="Verdana" w:hAnsi="Verdana" w:cs="Courier New"/>
          <w:i/>
          <w:sz w:val="18"/>
          <w:szCs w:val="18"/>
          <w:shd w:val="clear" w:color="auto" w:fill="FFFFFF"/>
        </w:rPr>
      </w:pPr>
    </w:p>
    <w:p w:rsidR="00777AB1" w:rsidRPr="00EB4765" w:rsidRDefault="00777AB1" w:rsidP="005F1047">
      <w:pPr>
        <w:autoSpaceDE w:val="0"/>
        <w:autoSpaceDN w:val="0"/>
        <w:adjustRightInd w:val="0"/>
        <w:spacing w:after="0" w:line="240" w:lineRule="auto"/>
        <w:ind w:firstLine="3969"/>
        <w:jc w:val="both"/>
        <w:rPr>
          <w:rFonts w:ascii="Verdana" w:hAnsi="Verdana" w:cs="Arial"/>
          <w:iCs/>
          <w:sz w:val="18"/>
          <w:szCs w:val="18"/>
          <w:lang w:val="es-ES_tradnl"/>
        </w:rPr>
      </w:pPr>
      <w:r w:rsidRPr="00EB4765">
        <w:rPr>
          <w:rFonts w:ascii="Verdana" w:hAnsi="Verdana" w:cs="Courier New"/>
          <w:i/>
          <w:sz w:val="18"/>
          <w:szCs w:val="18"/>
          <w:shd w:val="clear" w:color="auto" w:fill="FFFFFF"/>
        </w:rPr>
        <w:t xml:space="preserve">Que, </w:t>
      </w:r>
      <w:r w:rsidR="00D15EEB" w:rsidRPr="00EB4765">
        <w:rPr>
          <w:rFonts w:ascii="Verdana" w:hAnsi="Verdana" w:cs="Courier New"/>
          <w:i/>
          <w:sz w:val="18"/>
          <w:szCs w:val="18"/>
          <w:shd w:val="clear" w:color="auto" w:fill="FFFFFF"/>
        </w:rPr>
        <w:t xml:space="preserve">con fecha XXXX </w:t>
      </w:r>
      <w:r w:rsidR="00D15EEB" w:rsidRPr="00EB4765">
        <w:rPr>
          <w:rFonts w:ascii="Verdana" w:hAnsi="Verdana" w:cs="Courier New"/>
          <w:sz w:val="18"/>
          <w:szCs w:val="18"/>
          <w:shd w:val="clear" w:color="auto" w:fill="FFFFFF"/>
        </w:rPr>
        <w:t xml:space="preserve">se celebró </w:t>
      </w:r>
      <w:r w:rsidR="00D15EEB" w:rsidRPr="00EB4765">
        <w:rPr>
          <w:rFonts w:ascii="Verdana" w:hAnsi="Verdana" w:cs="Arial"/>
          <w:iCs/>
          <w:sz w:val="18"/>
          <w:szCs w:val="18"/>
          <w:lang w:val="es-ES_tradnl"/>
        </w:rPr>
        <w:t xml:space="preserve">Convenio de uso suscrito entre el Servicio Nacional de Pesca </w:t>
      </w:r>
      <w:r w:rsidR="00D15EEB" w:rsidRPr="00EB4765">
        <w:rPr>
          <w:rFonts w:ascii="Verdana" w:hAnsi="Verdana" w:cs="Arial"/>
          <w:iCs/>
          <w:sz w:val="18"/>
          <w:szCs w:val="18"/>
          <w:lang w:val="es-ES"/>
        </w:rPr>
        <w:t>y Acuicultura</w:t>
      </w:r>
      <w:r w:rsidR="00D15EEB" w:rsidRPr="00EB4765">
        <w:rPr>
          <w:rFonts w:ascii="Verdana" w:hAnsi="Verdana" w:cs="Arial"/>
          <w:iCs/>
          <w:sz w:val="18"/>
          <w:szCs w:val="18"/>
          <w:lang w:val="es-ES_tradnl"/>
        </w:rPr>
        <w:t xml:space="preserve"> y la(s) Organización(es) XXXX</w:t>
      </w:r>
      <w:r w:rsidR="00264618" w:rsidRPr="00EB4765">
        <w:rPr>
          <w:rFonts w:ascii="Verdana" w:hAnsi="Verdana" w:cs="Arial"/>
          <w:iCs/>
          <w:sz w:val="18"/>
          <w:szCs w:val="18"/>
          <w:lang w:val="es-ES_tradnl"/>
        </w:rPr>
        <w:t>, el cual será aprobado en la parte resolutiva de este acto.</w:t>
      </w:r>
    </w:p>
    <w:p w:rsidR="00CE7A8A" w:rsidRPr="00EB4765" w:rsidRDefault="00CE7A8A" w:rsidP="005F1047">
      <w:pPr>
        <w:spacing w:line="240" w:lineRule="auto"/>
        <w:rPr>
          <w:rFonts w:ascii="Verdana" w:hAnsi="Verdana"/>
          <w:sz w:val="18"/>
          <w:szCs w:val="18"/>
        </w:rPr>
      </w:pPr>
    </w:p>
    <w:p w:rsidR="00D81408" w:rsidRPr="00EB4765" w:rsidRDefault="00575BAB" w:rsidP="005F1047">
      <w:pPr>
        <w:autoSpaceDE w:val="0"/>
        <w:autoSpaceDN w:val="0"/>
        <w:adjustRightInd w:val="0"/>
        <w:spacing w:after="0" w:line="240" w:lineRule="auto"/>
        <w:ind w:firstLine="3969"/>
        <w:rPr>
          <w:rFonts w:ascii="Verdana" w:hAnsi="Verdana" w:cs="Times New Roman"/>
          <w:b/>
          <w:sz w:val="18"/>
          <w:szCs w:val="18"/>
        </w:rPr>
      </w:pPr>
      <w:r w:rsidRPr="00EB4765">
        <w:rPr>
          <w:rFonts w:ascii="Verdana" w:hAnsi="Verdana" w:cs="Times New Roman"/>
          <w:b/>
          <w:sz w:val="18"/>
          <w:szCs w:val="18"/>
        </w:rPr>
        <w:t>RESUELVO:</w:t>
      </w:r>
    </w:p>
    <w:p w:rsidR="00417C6F" w:rsidRPr="00EB4765" w:rsidRDefault="00417C6F" w:rsidP="001B483D">
      <w:pPr>
        <w:autoSpaceDE w:val="0"/>
        <w:autoSpaceDN w:val="0"/>
        <w:adjustRightInd w:val="0"/>
        <w:spacing w:after="0" w:line="240" w:lineRule="auto"/>
        <w:ind w:firstLine="3828"/>
        <w:rPr>
          <w:rFonts w:ascii="Verdana" w:hAnsi="Verdana" w:cs="Times New Roman"/>
          <w:sz w:val="18"/>
          <w:szCs w:val="18"/>
        </w:rPr>
      </w:pPr>
    </w:p>
    <w:p w:rsidR="00D00DA3" w:rsidRPr="00EB4765" w:rsidRDefault="00D00DA3" w:rsidP="001B483D">
      <w:pPr>
        <w:pStyle w:val="Sangradetextonormal"/>
        <w:ind w:firstLine="3969"/>
        <w:rPr>
          <w:rFonts w:ascii="Verdana" w:hAnsi="Verdana" w:cs="Arial"/>
          <w:iCs/>
          <w:sz w:val="18"/>
          <w:szCs w:val="18"/>
        </w:rPr>
      </w:pPr>
      <w:r w:rsidRPr="00EB4765">
        <w:rPr>
          <w:rFonts w:ascii="Verdana" w:hAnsi="Verdana" w:cs="Arial"/>
          <w:iCs/>
          <w:sz w:val="18"/>
          <w:szCs w:val="18"/>
        </w:rPr>
        <w:t xml:space="preserve">1. </w:t>
      </w:r>
      <w:proofErr w:type="spellStart"/>
      <w:r w:rsidRPr="00EB4765">
        <w:rPr>
          <w:rFonts w:ascii="Verdana" w:hAnsi="Verdana" w:cs="Arial"/>
          <w:iCs/>
          <w:sz w:val="18"/>
          <w:szCs w:val="18"/>
        </w:rPr>
        <w:t>Apruébase</w:t>
      </w:r>
      <w:proofErr w:type="spellEnd"/>
      <w:r w:rsidRPr="00EB4765">
        <w:rPr>
          <w:rFonts w:ascii="Verdana" w:hAnsi="Verdana" w:cs="Arial"/>
          <w:iCs/>
          <w:sz w:val="18"/>
          <w:szCs w:val="18"/>
        </w:rPr>
        <w:t xml:space="preserve"> el convenio de uso, suscrito con fecha XX</w:t>
      </w:r>
      <w:r w:rsidR="00FD0B55" w:rsidRPr="00EB4765">
        <w:rPr>
          <w:rFonts w:ascii="Verdana" w:hAnsi="Verdana" w:cs="Arial"/>
          <w:iCs/>
          <w:sz w:val="18"/>
          <w:szCs w:val="18"/>
        </w:rPr>
        <w:t>XX en XXXX</w:t>
      </w:r>
      <w:r w:rsidRPr="00EB4765">
        <w:rPr>
          <w:rFonts w:ascii="Verdana" w:hAnsi="Verdana" w:cs="Arial"/>
          <w:iCs/>
          <w:sz w:val="18"/>
          <w:szCs w:val="18"/>
        </w:rPr>
        <w:t xml:space="preserve">, entre </w:t>
      </w:r>
      <w:r w:rsidR="00FD0B55" w:rsidRPr="00EB4765">
        <w:rPr>
          <w:rFonts w:ascii="Verdana" w:hAnsi="Verdana" w:cs="Arial"/>
          <w:iCs/>
          <w:sz w:val="18"/>
          <w:szCs w:val="18"/>
        </w:rPr>
        <w:t xml:space="preserve">el </w:t>
      </w:r>
      <w:r w:rsidRPr="00EB4765">
        <w:rPr>
          <w:rFonts w:ascii="Verdana" w:hAnsi="Verdana" w:cs="Arial"/>
          <w:iCs/>
          <w:sz w:val="18"/>
          <w:szCs w:val="18"/>
        </w:rPr>
        <w:t>Servicio nacional de Pesca y Acuicultura,</w:t>
      </w:r>
      <w:r w:rsidR="007869A4" w:rsidRPr="00EB4765">
        <w:rPr>
          <w:rFonts w:ascii="Verdana" w:hAnsi="Verdana" w:cs="Arial"/>
          <w:iCs/>
          <w:sz w:val="18"/>
          <w:szCs w:val="18"/>
        </w:rPr>
        <w:t xml:space="preserve"> </w:t>
      </w:r>
      <w:r w:rsidR="007869A4" w:rsidRPr="00EB4765">
        <w:rPr>
          <w:rFonts w:ascii="Verdana" w:hAnsi="Verdana" w:cs="Tahoma"/>
          <w:spacing w:val="4"/>
          <w:sz w:val="18"/>
          <w:szCs w:val="18"/>
          <w:lang w:val="es-CL"/>
        </w:rPr>
        <w:t>R.U.T. N° 60.701.002-1,</w:t>
      </w:r>
      <w:r w:rsidRPr="00EB4765">
        <w:rPr>
          <w:rFonts w:ascii="Verdana" w:hAnsi="Verdana" w:cs="Arial"/>
          <w:iCs/>
          <w:sz w:val="18"/>
          <w:szCs w:val="18"/>
        </w:rPr>
        <w:t xml:space="preserve"> representada por su Directora  Nacional, doña </w:t>
      </w:r>
      <w:r w:rsidRPr="00EB4765">
        <w:rPr>
          <w:rFonts w:ascii="Verdana" w:hAnsi="Verdana" w:cs="Tahoma"/>
          <w:b/>
          <w:spacing w:val="4"/>
          <w:sz w:val="18"/>
          <w:szCs w:val="18"/>
          <w:lang w:val="es-CL"/>
        </w:rPr>
        <w:t>ALICIA GALLARDO LAGNO</w:t>
      </w:r>
      <w:r w:rsidRPr="00EB4765">
        <w:rPr>
          <w:rFonts w:ascii="Verdana" w:hAnsi="Verdana" w:cs="Tahoma"/>
          <w:spacing w:val="4"/>
          <w:sz w:val="18"/>
          <w:szCs w:val="18"/>
          <w:lang w:val="es-CL"/>
        </w:rPr>
        <w:t xml:space="preserve">, </w:t>
      </w:r>
      <w:r w:rsidR="00FD0B55" w:rsidRPr="00EB4765">
        <w:rPr>
          <w:rFonts w:ascii="Verdana" w:hAnsi="Verdana" w:cs="Tahoma"/>
          <w:spacing w:val="4"/>
          <w:sz w:val="18"/>
          <w:szCs w:val="18"/>
          <w:lang w:val="es-CL"/>
        </w:rPr>
        <w:t xml:space="preserve">cédula de identidad N° </w:t>
      </w:r>
      <w:r w:rsidRPr="00EB4765">
        <w:rPr>
          <w:rFonts w:ascii="Verdana" w:hAnsi="Verdana" w:cs="Tahoma"/>
          <w:spacing w:val="4"/>
          <w:sz w:val="18"/>
          <w:szCs w:val="18"/>
          <w:lang w:val="es-CL"/>
        </w:rPr>
        <w:t>8.547.152-K, ambos con domicilio en calle Victoria N° 2832, Valparaíso,</w:t>
      </w:r>
      <w:r w:rsidRPr="00EB4765">
        <w:rPr>
          <w:rFonts w:ascii="Verdana" w:hAnsi="Verdana" w:cs="Arial"/>
          <w:iCs/>
          <w:sz w:val="18"/>
          <w:szCs w:val="18"/>
        </w:rPr>
        <w:t xml:space="preserve"> y la</w:t>
      </w:r>
      <w:r w:rsidR="00FD0B55" w:rsidRPr="00EB4765">
        <w:rPr>
          <w:rFonts w:ascii="Verdana" w:hAnsi="Verdana" w:cs="Arial"/>
          <w:iCs/>
          <w:sz w:val="18"/>
          <w:szCs w:val="18"/>
        </w:rPr>
        <w:t>(s) organizaciones</w:t>
      </w:r>
      <w:r w:rsidRPr="00EB4765">
        <w:rPr>
          <w:rFonts w:ascii="Verdana" w:hAnsi="Verdana" w:cs="Arial"/>
          <w:iCs/>
          <w:sz w:val="18"/>
          <w:szCs w:val="18"/>
        </w:rPr>
        <w:t xml:space="preserve"> de pescadores artesanales </w:t>
      </w:r>
      <w:r w:rsidRPr="00EB4765">
        <w:rPr>
          <w:rFonts w:ascii="Verdana" w:hAnsi="Verdana" w:cs="Arial"/>
          <w:iCs/>
          <w:sz w:val="18"/>
          <w:szCs w:val="18"/>
        </w:rPr>
        <w:lastRenderedPageBreak/>
        <w:t xml:space="preserve">denominada </w:t>
      </w:r>
      <w:r w:rsidR="00FD0B55" w:rsidRPr="00EB4765">
        <w:rPr>
          <w:rFonts w:ascii="Verdana" w:hAnsi="Verdana" w:cs="Arial"/>
          <w:iCs/>
          <w:sz w:val="18"/>
          <w:szCs w:val="18"/>
        </w:rPr>
        <w:t>XXXX</w:t>
      </w:r>
      <w:r w:rsidRPr="00EB4765">
        <w:rPr>
          <w:rFonts w:ascii="Verdana" w:hAnsi="Verdana" w:cs="Arial"/>
          <w:iCs/>
          <w:sz w:val="18"/>
          <w:szCs w:val="18"/>
        </w:rPr>
        <w:t xml:space="preserve">, representada por sus directivos, Sres. </w:t>
      </w:r>
      <w:r w:rsidR="00FD0B55" w:rsidRPr="00EB4765">
        <w:rPr>
          <w:rFonts w:ascii="Verdana" w:hAnsi="Verdana" w:cs="Arial"/>
          <w:iCs/>
          <w:sz w:val="18"/>
          <w:szCs w:val="18"/>
        </w:rPr>
        <w:t xml:space="preserve">XXXX, cédula de identidad </w:t>
      </w:r>
      <w:r w:rsidRPr="00EB4765">
        <w:rPr>
          <w:rFonts w:ascii="Verdana" w:hAnsi="Verdana" w:cs="Arial"/>
          <w:iCs/>
          <w:sz w:val="18"/>
          <w:szCs w:val="18"/>
        </w:rPr>
        <w:t xml:space="preserve">Nº </w:t>
      </w:r>
      <w:r w:rsidR="00FD0B55" w:rsidRPr="00EB4765">
        <w:rPr>
          <w:rFonts w:ascii="Verdana" w:hAnsi="Verdana" w:cs="Arial"/>
          <w:iCs/>
          <w:sz w:val="18"/>
          <w:szCs w:val="18"/>
        </w:rPr>
        <w:t>XXXX</w:t>
      </w:r>
      <w:r w:rsidRPr="00EB4765">
        <w:rPr>
          <w:rFonts w:ascii="Verdana" w:hAnsi="Verdana" w:cs="Arial"/>
          <w:iCs/>
          <w:sz w:val="18"/>
          <w:szCs w:val="18"/>
        </w:rPr>
        <w:t xml:space="preserve">, </w:t>
      </w:r>
      <w:r w:rsidR="00FD0B55" w:rsidRPr="00EB4765">
        <w:rPr>
          <w:rFonts w:ascii="Verdana" w:hAnsi="Verdana" w:cs="Arial"/>
          <w:iCs/>
          <w:sz w:val="18"/>
          <w:szCs w:val="18"/>
        </w:rPr>
        <w:t>XXXX, cédula de identidad N° XXXX</w:t>
      </w:r>
      <w:r w:rsidRPr="00EB4765">
        <w:rPr>
          <w:rFonts w:ascii="Verdana" w:hAnsi="Verdana" w:cs="Arial"/>
          <w:iCs/>
          <w:sz w:val="18"/>
          <w:szCs w:val="18"/>
        </w:rPr>
        <w:t xml:space="preserve">, y </w:t>
      </w:r>
      <w:r w:rsidR="00FD0B55" w:rsidRPr="00EB4765">
        <w:rPr>
          <w:rFonts w:ascii="Verdana" w:hAnsi="Verdana" w:cs="Arial"/>
          <w:iCs/>
          <w:sz w:val="18"/>
          <w:szCs w:val="18"/>
        </w:rPr>
        <w:t>XXXX, cédula de identidad N° XXXX</w:t>
      </w:r>
      <w:r w:rsidRPr="00EB4765">
        <w:rPr>
          <w:rFonts w:ascii="Verdana" w:hAnsi="Verdana" w:cs="Arial"/>
          <w:iCs/>
          <w:sz w:val="18"/>
          <w:szCs w:val="18"/>
        </w:rPr>
        <w:t xml:space="preserve">, todos domiciliados en </w:t>
      </w:r>
      <w:r w:rsidR="00FD0B55" w:rsidRPr="00EB4765">
        <w:rPr>
          <w:rFonts w:ascii="Verdana" w:hAnsi="Verdana" w:cs="Arial"/>
          <w:iCs/>
          <w:sz w:val="18"/>
          <w:szCs w:val="18"/>
        </w:rPr>
        <w:t>XXXX</w:t>
      </w:r>
      <w:r w:rsidRPr="00EB4765">
        <w:rPr>
          <w:rFonts w:ascii="Verdana" w:hAnsi="Verdana" w:cs="Arial"/>
          <w:iCs/>
          <w:sz w:val="18"/>
          <w:szCs w:val="18"/>
        </w:rPr>
        <w:t xml:space="preserve">, Comuna de </w:t>
      </w:r>
      <w:r w:rsidR="00FD0B55" w:rsidRPr="00EB4765">
        <w:rPr>
          <w:rFonts w:ascii="Verdana" w:hAnsi="Verdana" w:cs="Arial"/>
          <w:iCs/>
          <w:sz w:val="18"/>
          <w:szCs w:val="18"/>
        </w:rPr>
        <w:t>XXXX</w:t>
      </w:r>
      <w:r w:rsidRPr="00EB4765">
        <w:rPr>
          <w:rFonts w:ascii="Verdana" w:hAnsi="Verdana" w:cs="Arial"/>
          <w:iCs/>
          <w:sz w:val="18"/>
          <w:szCs w:val="18"/>
        </w:rPr>
        <w:t xml:space="preserve">, Provincia de </w:t>
      </w:r>
      <w:r w:rsidR="00FD0B55" w:rsidRPr="00EB4765">
        <w:rPr>
          <w:rFonts w:ascii="Verdana" w:hAnsi="Verdana" w:cs="Arial"/>
          <w:iCs/>
          <w:sz w:val="18"/>
          <w:szCs w:val="18"/>
        </w:rPr>
        <w:t xml:space="preserve">XXXX, </w:t>
      </w:r>
      <w:r w:rsidRPr="00EB4765">
        <w:rPr>
          <w:rFonts w:ascii="Verdana" w:hAnsi="Verdana" w:cs="Arial"/>
          <w:iCs/>
          <w:sz w:val="18"/>
          <w:szCs w:val="18"/>
        </w:rPr>
        <w:t>Región</w:t>
      </w:r>
      <w:r w:rsidR="00FD0B55" w:rsidRPr="00EB4765">
        <w:rPr>
          <w:rFonts w:ascii="Verdana" w:hAnsi="Verdana" w:cs="Arial"/>
          <w:iCs/>
          <w:sz w:val="18"/>
          <w:szCs w:val="18"/>
        </w:rPr>
        <w:t xml:space="preserve"> XXXX</w:t>
      </w:r>
      <w:r w:rsidRPr="00EB4765">
        <w:rPr>
          <w:rFonts w:ascii="Verdana" w:hAnsi="Verdana" w:cs="Arial"/>
          <w:iCs/>
          <w:sz w:val="18"/>
          <w:szCs w:val="18"/>
        </w:rPr>
        <w:t>, cuyo texto se indica a continuación:</w:t>
      </w:r>
    </w:p>
    <w:p w:rsidR="00D00DA3" w:rsidRPr="00EB4765" w:rsidRDefault="00D00DA3" w:rsidP="005F1047">
      <w:pPr>
        <w:pStyle w:val="Sangradetextonormal"/>
        <w:ind w:firstLine="3828"/>
        <w:rPr>
          <w:rFonts w:ascii="Verdana" w:hAnsi="Verdana" w:cs="Arial"/>
          <w:iCs/>
          <w:sz w:val="18"/>
          <w:szCs w:val="18"/>
        </w:rPr>
      </w:pPr>
    </w:p>
    <w:p w:rsidR="007869A4" w:rsidRPr="00EB4765" w:rsidRDefault="007869A4" w:rsidP="005F1047">
      <w:pPr>
        <w:pStyle w:val="Sangradetextonormal"/>
        <w:ind w:firstLine="3828"/>
        <w:rPr>
          <w:rFonts w:ascii="Verdana" w:hAnsi="Verdana" w:cs="Arial"/>
          <w:iCs/>
          <w:sz w:val="18"/>
          <w:szCs w:val="18"/>
        </w:rPr>
      </w:pPr>
    </w:p>
    <w:p w:rsidR="007869A4" w:rsidRPr="00EB4765" w:rsidRDefault="007869A4" w:rsidP="005F1047">
      <w:pPr>
        <w:spacing w:line="240" w:lineRule="auto"/>
        <w:jc w:val="center"/>
        <w:rPr>
          <w:rFonts w:ascii="Verdana" w:hAnsi="Verdana" w:cs="Tahoma"/>
          <w:b/>
          <w:sz w:val="18"/>
          <w:szCs w:val="18"/>
        </w:rPr>
      </w:pPr>
      <w:r w:rsidRPr="00EB4765">
        <w:rPr>
          <w:rFonts w:ascii="Verdana" w:hAnsi="Verdana" w:cs="Tahoma"/>
          <w:b/>
          <w:sz w:val="18"/>
          <w:szCs w:val="18"/>
        </w:rPr>
        <w:t xml:space="preserve">“CONVENIO DE USO ENTRE </w:t>
      </w:r>
    </w:p>
    <w:p w:rsidR="007869A4" w:rsidRPr="00EB4765" w:rsidRDefault="007869A4" w:rsidP="005F1047">
      <w:pPr>
        <w:spacing w:line="240" w:lineRule="auto"/>
        <w:jc w:val="center"/>
        <w:rPr>
          <w:rFonts w:ascii="Verdana" w:hAnsi="Verdana" w:cs="Tahoma"/>
          <w:b/>
          <w:sz w:val="18"/>
          <w:szCs w:val="18"/>
        </w:rPr>
      </w:pPr>
      <w:r w:rsidRPr="00EB4765">
        <w:rPr>
          <w:rFonts w:ascii="Verdana" w:hAnsi="Verdana" w:cs="Tahoma"/>
          <w:b/>
          <w:sz w:val="18"/>
          <w:szCs w:val="18"/>
        </w:rPr>
        <w:t>SERVICIO NACIONAL DE PESCA Y ACUICULTURA</w:t>
      </w:r>
    </w:p>
    <w:p w:rsidR="007869A4" w:rsidRPr="00EB4765" w:rsidRDefault="007869A4" w:rsidP="005F1047">
      <w:pPr>
        <w:spacing w:line="240" w:lineRule="auto"/>
        <w:jc w:val="center"/>
        <w:rPr>
          <w:rFonts w:ascii="Verdana" w:hAnsi="Verdana" w:cs="Tahoma"/>
          <w:b/>
          <w:sz w:val="18"/>
          <w:szCs w:val="18"/>
        </w:rPr>
      </w:pPr>
      <w:r w:rsidRPr="00EB4765">
        <w:rPr>
          <w:rFonts w:ascii="Verdana" w:hAnsi="Verdana" w:cs="Tahoma"/>
          <w:b/>
          <w:sz w:val="18"/>
          <w:szCs w:val="18"/>
        </w:rPr>
        <w:t xml:space="preserve">Y </w:t>
      </w:r>
      <w:r w:rsidRPr="00EB4765">
        <w:rPr>
          <w:rFonts w:ascii="Verdana" w:hAnsi="Verdana"/>
          <w:b/>
          <w:sz w:val="18"/>
          <w:szCs w:val="18"/>
        </w:rPr>
        <w:t>LA(S) ORGANIZACIONES ASIGNATARIAS DE LA CALETA XXXX, REGIÓN XXXX.</w:t>
      </w:r>
    </w:p>
    <w:p w:rsidR="007869A4" w:rsidRPr="00EB4765" w:rsidRDefault="007869A4" w:rsidP="005F1047">
      <w:pPr>
        <w:spacing w:line="240" w:lineRule="auto"/>
        <w:jc w:val="center"/>
        <w:rPr>
          <w:rFonts w:ascii="Verdana" w:hAnsi="Verdana" w:cs="Tahoma"/>
          <w:b/>
          <w:sz w:val="18"/>
          <w:szCs w:val="18"/>
        </w:rPr>
      </w:pPr>
    </w:p>
    <w:p w:rsidR="007869A4" w:rsidRPr="00EB4765" w:rsidRDefault="007869A4" w:rsidP="005F1047">
      <w:pPr>
        <w:spacing w:line="240" w:lineRule="auto"/>
        <w:jc w:val="center"/>
        <w:rPr>
          <w:rFonts w:ascii="Verdana" w:hAnsi="Verdana" w:cs="Tahoma"/>
          <w:b/>
          <w:sz w:val="18"/>
          <w:szCs w:val="18"/>
        </w:rPr>
      </w:pPr>
    </w:p>
    <w:p w:rsidR="007869A4" w:rsidRPr="00EB4765" w:rsidRDefault="007869A4" w:rsidP="005F1047">
      <w:pPr>
        <w:spacing w:line="240" w:lineRule="auto"/>
        <w:jc w:val="both"/>
        <w:rPr>
          <w:rFonts w:ascii="Verdana" w:hAnsi="Verdana" w:cs="Tahoma"/>
          <w:b/>
          <w:spacing w:val="4"/>
          <w:sz w:val="18"/>
          <w:szCs w:val="18"/>
        </w:rPr>
      </w:pPr>
      <w:r w:rsidRPr="00EB4765">
        <w:rPr>
          <w:rFonts w:ascii="Verdana" w:hAnsi="Verdana" w:cs="Tahoma"/>
          <w:sz w:val="18"/>
          <w:szCs w:val="18"/>
        </w:rPr>
        <w:t xml:space="preserve">En la ciudad de XXXX, con fecha XXXX, comparece por una parte </w:t>
      </w:r>
      <w:r w:rsidRPr="00EB4765">
        <w:rPr>
          <w:rFonts w:ascii="Verdana" w:hAnsi="Verdana" w:cs="Tahoma"/>
          <w:spacing w:val="4"/>
          <w:sz w:val="18"/>
          <w:szCs w:val="18"/>
        </w:rPr>
        <w:t xml:space="preserve">el </w:t>
      </w:r>
      <w:r w:rsidRPr="00EB4765">
        <w:rPr>
          <w:rFonts w:ascii="Verdana" w:hAnsi="Verdana" w:cs="Tahoma"/>
          <w:b/>
          <w:spacing w:val="4"/>
          <w:sz w:val="18"/>
          <w:szCs w:val="18"/>
        </w:rPr>
        <w:t>SERVICIO NACIONAL DE PESCA Y ACUICULTURA</w:t>
      </w:r>
      <w:r w:rsidRPr="00EB4765">
        <w:rPr>
          <w:rFonts w:ascii="Verdana" w:hAnsi="Verdana" w:cs="Tahoma"/>
          <w:spacing w:val="4"/>
          <w:sz w:val="18"/>
          <w:szCs w:val="18"/>
        </w:rPr>
        <w:t xml:space="preserve">, R.U.T. N° 60.701.002-1 -en adelante e indistintamente el “Servicio o “SERNAPESCA”– representado para estos efectos por su Directora Nacional doña </w:t>
      </w:r>
      <w:r w:rsidRPr="00EB4765">
        <w:rPr>
          <w:rFonts w:ascii="Verdana" w:hAnsi="Verdana" w:cs="Tahoma"/>
          <w:b/>
          <w:spacing w:val="4"/>
          <w:sz w:val="18"/>
          <w:szCs w:val="18"/>
        </w:rPr>
        <w:t>ALICIA GALLARDO LAGNO</w:t>
      </w:r>
      <w:r w:rsidRPr="00EB4765">
        <w:rPr>
          <w:rFonts w:ascii="Verdana" w:hAnsi="Verdana" w:cs="Tahoma"/>
          <w:spacing w:val="4"/>
          <w:sz w:val="18"/>
          <w:szCs w:val="18"/>
        </w:rPr>
        <w:t>, R.U.T 8.547.152-K, ambos con domicilio en calle Victoria N° 2832, Valparaíso y por la otra</w:t>
      </w:r>
      <w:r w:rsidR="006229ED" w:rsidRPr="00EB4765">
        <w:rPr>
          <w:rFonts w:ascii="Verdana" w:hAnsi="Verdana" w:cs="Tahoma"/>
          <w:sz w:val="18"/>
          <w:szCs w:val="18"/>
        </w:rPr>
        <w:t xml:space="preserve"> </w:t>
      </w:r>
      <w:r w:rsidR="006229ED" w:rsidRPr="00EB4765">
        <w:rPr>
          <w:rFonts w:ascii="Verdana" w:hAnsi="Verdana" w:cs="Arial"/>
          <w:iCs/>
          <w:sz w:val="18"/>
          <w:szCs w:val="18"/>
        </w:rPr>
        <w:t>la(s) organizaciones de pescadores artesanales denominada XXXX, representada por sus directivos, Sres. XXXX, cédula de identidad Nº XXXX, XXXX, cédula de identidad N° XXXX, y XXXX, cédula de identidad N° XXXX, todos domiciliados en XXXX, Comuna de XXXX, Provincia de XXXX, Región XXXX</w:t>
      </w:r>
      <w:r w:rsidRPr="00EB4765">
        <w:rPr>
          <w:rFonts w:ascii="Verdana" w:hAnsi="Verdana" w:cs="Tahoma"/>
          <w:sz w:val="18"/>
          <w:szCs w:val="18"/>
        </w:rPr>
        <w:t>; quienes de acuerdo a las atribuciones que legalmente</w:t>
      </w:r>
      <w:r w:rsidRPr="00EB4765">
        <w:rPr>
          <w:rFonts w:ascii="Verdana" w:hAnsi="Verdana" w:cs="Tahoma"/>
          <w:spacing w:val="4"/>
          <w:sz w:val="18"/>
          <w:szCs w:val="18"/>
        </w:rPr>
        <w:t xml:space="preserve"> les corresponden, han acordado suscribir un convenio de colaboración en los términos que pasan a exponer.</w:t>
      </w:r>
    </w:p>
    <w:p w:rsidR="007869A4" w:rsidRPr="00EB4765" w:rsidRDefault="007869A4" w:rsidP="005F1047">
      <w:pPr>
        <w:spacing w:line="240" w:lineRule="auto"/>
        <w:jc w:val="center"/>
        <w:rPr>
          <w:rFonts w:ascii="Verdana" w:hAnsi="Verdana" w:cs="Tahoma"/>
          <w:b/>
          <w:sz w:val="18"/>
          <w:szCs w:val="18"/>
        </w:rPr>
      </w:pPr>
    </w:p>
    <w:p w:rsidR="007869A4" w:rsidRPr="00EB4765" w:rsidRDefault="007869A4" w:rsidP="005F1047">
      <w:pPr>
        <w:pStyle w:val="Sangradetextonormal"/>
        <w:ind w:firstLine="3828"/>
        <w:rPr>
          <w:rFonts w:ascii="Verdana" w:hAnsi="Verdana" w:cs="Arial"/>
          <w:iCs/>
          <w:sz w:val="18"/>
          <w:szCs w:val="18"/>
        </w:rPr>
      </w:pPr>
    </w:p>
    <w:p w:rsidR="009C5111" w:rsidRPr="00EB4765" w:rsidRDefault="009C5111" w:rsidP="005F1047">
      <w:pPr>
        <w:tabs>
          <w:tab w:val="left" w:pos="2835"/>
        </w:tabs>
        <w:autoSpaceDE w:val="0"/>
        <w:autoSpaceDN w:val="0"/>
        <w:adjustRightInd w:val="0"/>
        <w:spacing w:line="240" w:lineRule="auto"/>
        <w:ind w:left="2835" w:hanging="2835"/>
        <w:jc w:val="both"/>
        <w:rPr>
          <w:rFonts w:ascii="Verdana" w:hAnsi="Verdana" w:cs="Arial"/>
          <w:sz w:val="18"/>
          <w:szCs w:val="18"/>
          <w:lang w:val="es-ES" w:eastAsia="es-ES"/>
        </w:rPr>
      </w:pPr>
      <w:r w:rsidRPr="00EB4765">
        <w:rPr>
          <w:rFonts w:ascii="Verdana" w:hAnsi="Verdana" w:cs="Arial"/>
          <w:sz w:val="18"/>
          <w:szCs w:val="18"/>
          <w:lang w:val="es-ES_tradnl"/>
        </w:rPr>
        <w:t>PRIMERO:</w:t>
      </w:r>
      <w:r w:rsidRPr="00EB4765">
        <w:rPr>
          <w:rFonts w:ascii="Verdana" w:hAnsi="Verdana" w:cs="Arial"/>
          <w:sz w:val="18"/>
          <w:szCs w:val="18"/>
          <w:lang w:val="es-ES_tradnl"/>
        </w:rPr>
        <w:tab/>
      </w:r>
      <w:r w:rsidRPr="00EB4765">
        <w:rPr>
          <w:rFonts w:ascii="Verdana" w:hAnsi="Verdana" w:cs="Arial"/>
          <w:sz w:val="18"/>
          <w:szCs w:val="18"/>
          <w:lang w:val="es-ES_tradnl" w:eastAsia="es-ES"/>
        </w:rPr>
        <w:t>Por el presente convenio el Servicio entrega en uso a</w:t>
      </w:r>
      <w:r w:rsidR="00F026E7" w:rsidRPr="00EB4765">
        <w:rPr>
          <w:rFonts w:ascii="Verdana" w:hAnsi="Verdana" w:cs="Arial"/>
          <w:sz w:val="18"/>
          <w:szCs w:val="18"/>
          <w:lang w:val="es-ES_tradnl" w:eastAsia="es-ES"/>
        </w:rPr>
        <w:t xml:space="preserve"> </w:t>
      </w:r>
      <w:r w:rsidR="00F026E7" w:rsidRPr="00EB4765">
        <w:rPr>
          <w:rFonts w:ascii="Verdana" w:hAnsi="Verdana" w:cs="Arial"/>
          <w:iCs/>
          <w:sz w:val="18"/>
          <w:szCs w:val="18"/>
        </w:rPr>
        <w:t>la(s) organizaciones de pescadores artesanales</w:t>
      </w:r>
      <w:r w:rsidR="00F026E7" w:rsidRPr="00EB4765">
        <w:rPr>
          <w:rFonts w:ascii="Verdana" w:hAnsi="Verdana" w:cs="Arial"/>
          <w:sz w:val="18"/>
          <w:szCs w:val="18"/>
          <w:lang w:val="es-ES_tradnl" w:eastAsia="es-ES"/>
        </w:rPr>
        <w:t xml:space="preserve">, la caleta XXXX, </w:t>
      </w:r>
      <w:r w:rsidRPr="00EB4765">
        <w:rPr>
          <w:rFonts w:ascii="Verdana" w:hAnsi="Verdana" w:cs="Arial"/>
          <w:sz w:val="18"/>
          <w:szCs w:val="18"/>
          <w:lang w:val="es-ES_tradnl" w:eastAsia="es-ES"/>
        </w:rPr>
        <w:t xml:space="preserve">ubicada en el sector denominado </w:t>
      </w:r>
      <w:r w:rsidR="00F026E7" w:rsidRPr="00EB4765">
        <w:rPr>
          <w:rFonts w:ascii="Verdana" w:hAnsi="Verdana" w:cs="Arial"/>
          <w:sz w:val="18"/>
          <w:szCs w:val="18"/>
          <w:lang w:val="es-ES_tradnl" w:eastAsia="es-ES"/>
        </w:rPr>
        <w:t>XXXX</w:t>
      </w:r>
      <w:r w:rsidRPr="00EB4765">
        <w:rPr>
          <w:rFonts w:ascii="Verdana" w:hAnsi="Verdana" w:cs="Arial"/>
          <w:sz w:val="18"/>
          <w:szCs w:val="18"/>
          <w:lang w:val="es-ES_tradnl" w:eastAsia="es-ES"/>
        </w:rPr>
        <w:t xml:space="preserve">, Comuna de </w:t>
      </w:r>
      <w:r w:rsidR="00F026E7" w:rsidRPr="00EB4765">
        <w:rPr>
          <w:rFonts w:ascii="Verdana" w:hAnsi="Verdana" w:cs="Arial"/>
          <w:sz w:val="18"/>
          <w:szCs w:val="18"/>
          <w:lang w:val="es-ES_tradnl" w:eastAsia="es-ES"/>
        </w:rPr>
        <w:t>XXXX</w:t>
      </w:r>
      <w:r w:rsidRPr="00EB4765">
        <w:rPr>
          <w:rFonts w:ascii="Verdana" w:hAnsi="Verdana" w:cs="Arial"/>
          <w:sz w:val="18"/>
          <w:szCs w:val="18"/>
          <w:lang w:val="es-ES_tradnl" w:eastAsia="es-ES"/>
        </w:rPr>
        <w:t>, Provincia de XXXX, Región de XX</w:t>
      </w:r>
      <w:r w:rsidR="00F026E7" w:rsidRPr="00EB4765">
        <w:rPr>
          <w:rFonts w:ascii="Verdana" w:hAnsi="Verdana" w:cs="Arial"/>
          <w:sz w:val="18"/>
          <w:szCs w:val="18"/>
          <w:lang w:val="es-ES_tradnl" w:eastAsia="es-ES"/>
        </w:rPr>
        <w:t>XX</w:t>
      </w:r>
      <w:r w:rsidRPr="00EB4765">
        <w:rPr>
          <w:rFonts w:ascii="Verdana" w:hAnsi="Verdana" w:cs="Arial"/>
          <w:sz w:val="18"/>
          <w:szCs w:val="18"/>
          <w:lang w:val="es-ES_tradnl" w:eastAsia="es-ES"/>
        </w:rPr>
        <w:t xml:space="preserve">, </w:t>
      </w:r>
      <w:r w:rsidR="005F1047" w:rsidRPr="00EB4765">
        <w:rPr>
          <w:rFonts w:ascii="Verdana" w:hAnsi="Verdana" w:cs="Arial"/>
          <w:sz w:val="18"/>
          <w:szCs w:val="18"/>
          <w:lang w:val="es-ES_tradnl" w:eastAsia="es-ES"/>
        </w:rPr>
        <w:t>por el período de XXXX</w:t>
      </w:r>
      <w:r w:rsidRPr="00EB4765">
        <w:rPr>
          <w:rFonts w:ascii="Verdana" w:hAnsi="Verdana" w:cs="Arial"/>
          <w:sz w:val="18"/>
          <w:szCs w:val="18"/>
          <w:lang w:val="es-ES_tradnl" w:eastAsia="es-ES"/>
        </w:rPr>
        <w:t xml:space="preserve"> años, para su uso conforme al Plan de Administración  aprobado por </w:t>
      </w:r>
      <w:r w:rsidR="007475FB" w:rsidRPr="00EB4765">
        <w:rPr>
          <w:rFonts w:ascii="Verdana" w:hAnsi="Verdana" w:cs="Arial"/>
          <w:sz w:val="18"/>
          <w:szCs w:val="18"/>
          <w:lang w:val="es-ES_tradnl" w:eastAsia="es-ES"/>
        </w:rPr>
        <w:t xml:space="preserve">la Comisión </w:t>
      </w:r>
      <w:proofErr w:type="spellStart"/>
      <w:r w:rsidR="007475FB" w:rsidRPr="00EB4765">
        <w:rPr>
          <w:rFonts w:ascii="Verdana" w:hAnsi="Verdana" w:cs="Arial"/>
          <w:sz w:val="18"/>
          <w:szCs w:val="18"/>
          <w:lang w:val="es-ES_tradnl" w:eastAsia="es-ES"/>
        </w:rPr>
        <w:t>Interesectorial</w:t>
      </w:r>
      <w:proofErr w:type="spellEnd"/>
      <w:r w:rsidR="007475FB" w:rsidRPr="00EB4765">
        <w:rPr>
          <w:rFonts w:ascii="Verdana" w:hAnsi="Verdana" w:cs="Arial"/>
          <w:sz w:val="18"/>
          <w:szCs w:val="18"/>
          <w:lang w:val="es-ES_tradnl" w:eastAsia="es-ES"/>
        </w:rPr>
        <w:t xml:space="preserve"> y sancionada por el Servicio mediante Resolución Nº XXXX,  de fecha XXXX </w:t>
      </w:r>
      <w:r w:rsidRPr="00EB4765">
        <w:rPr>
          <w:rFonts w:ascii="Verdana" w:hAnsi="Verdana" w:cs="Arial"/>
          <w:sz w:val="18"/>
          <w:szCs w:val="18"/>
          <w:lang w:val="es-ES_tradnl" w:eastAsia="es-ES"/>
        </w:rPr>
        <w:t xml:space="preserve">y a la destinación marítima otorgada por </w:t>
      </w:r>
      <w:r w:rsidR="008E3513" w:rsidRPr="00EB4765">
        <w:rPr>
          <w:rFonts w:ascii="Verdana" w:hAnsi="Verdana" w:cs="Arial"/>
          <w:sz w:val="18"/>
          <w:szCs w:val="18"/>
          <w:lang w:val="es-ES_tradnl" w:eastAsia="es-ES"/>
        </w:rPr>
        <w:t>D.S.</w:t>
      </w:r>
      <w:r w:rsidRPr="00EB4765">
        <w:rPr>
          <w:rFonts w:ascii="Verdana" w:hAnsi="Verdana" w:cs="Arial"/>
          <w:sz w:val="18"/>
          <w:szCs w:val="18"/>
          <w:lang w:val="es-ES_tradnl" w:eastAsia="es-ES"/>
        </w:rPr>
        <w:t xml:space="preserve"> Nº </w:t>
      </w:r>
      <w:r w:rsidR="008E3513" w:rsidRPr="00EB4765">
        <w:rPr>
          <w:rFonts w:ascii="Verdana" w:hAnsi="Verdana" w:cs="Arial"/>
          <w:sz w:val="18"/>
          <w:szCs w:val="18"/>
          <w:lang w:val="es-ES_tradnl" w:eastAsia="es-ES"/>
        </w:rPr>
        <w:t>X</w:t>
      </w:r>
      <w:r w:rsidRPr="00EB4765">
        <w:rPr>
          <w:rFonts w:ascii="Verdana" w:hAnsi="Verdana" w:cs="Arial"/>
          <w:sz w:val="18"/>
          <w:szCs w:val="18"/>
          <w:lang w:val="es-ES_tradnl" w:eastAsia="es-ES"/>
        </w:rPr>
        <w:t xml:space="preserve">XXX,  de fecha </w:t>
      </w:r>
      <w:r w:rsidR="008E3513" w:rsidRPr="00EB4765">
        <w:rPr>
          <w:rFonts w:ascii="Verdana" w:hAnsi="Verdana" w:cs="Arial"/>
          <w:sz w:val="18"/>
          <w:szCs w:val="18"/>
          <w:lang w:val="es-ES_tradnl" w:eastAsia="es-ES"/>
        </w:rPr>
        <w:t>XX</w:t>
      </w:r>
      <w:r w:rsidRPr="00EB4765">
        <w:rPr>
          <w:rFonts w:ascii="Verdana" w:hAnsi="Verdana" w:cs="Arial"/>
          <w:sz w:val="18"/>
          <w:szCs w:val="18"/>
          <w:lang w:val="es-ES_tradnl" w:eastAsia="es-ES"/>
        </w:rPr>
        <w:t>XX de</w:t>
      </w:r>
      <w:r w:rsidR="008E3513" w:rsidRPr="00EB4765">
        <w:rPr>
          <w:rFonts w:ascii="Verdana" w:hAnsi="Verdana" w:cs="Arial"/>
          <w:sz w:val="18"/>
          <w:szCs w:val="18"/>
          <w:lang w:val="es-ES_tradnl" w:eastAsia="es-ES"/>
        </w:rPr>
        <w:t>l Ministerio de Defensa Nacional</w:t>
      </w:r>
      <w:r w:rsidRPr="00EB4765">
        <w:rPr>
          <w:rFonts w:ascii="Verdana" w:hAnsi="Verdana" w:cs="Arial"/>
          <w:sz w:val="18"/>
          <w:szCs w:val="18"/>
          <w:lang w:val="es-ES_tradnl" w:eastAsia="es-ES"/>
        </w:rPr>
        <w:t>.</w:t>
      </w:r>
    </w:p>
    <w:p w:rsidR="009C5111" w:rsidRPr="00EB4765" w:rsidRDefault="009C5111" w:rsidP="005F1047">
      <w:pPr>
        <w:tabs>
          <w:tab w:val="left" w:pos="-1440"/>
        </w:tabs>
        <w:spacing w:line="240" w:lineRule="auto"/>
        <w:ind w:left="2880" w:hanging="2880"/>
        <w:jc w:val="both"/>
        <w:rPr>
          <w:rFonts w:ascii="Verdana" w:hAnsi="Verdana" w:cs="Arial"/>
          <w:sz w:val="18"/>
          <w:szCs w:val="18"/>
          <w:lang w:val="es-ES"/>
        </w:rPr>
      </w:pPr>
    </w:p>
    <w:p w:rsidR="009C5111" w:rsidRPr="00EB4765" w:rsidRDefault="009C5111" w:rsidP="005F1047">
      <w:pPr>
        <w:tabs>
          <w:tab w:val="left" w:pos="-1440"/>
        </w:tabs>
        <w:spacing w:line="240" w:lineRule="auto"/>
        <w:ind w:left="2880" w:hanging="2880"/>
        <w:jc w:val="both"/>
        <w:rPr>
          <w:rFonts w:ascii="Verdana" w:hAnsi="Verdana" w:cs="Arial"/>
          <w:sz w:val="18"/>
          <w:szCs w:val="18"/>
          <w:lang w:val="es-ES_tradnl"/>
        </w:rPr>
      </w:pPr>
    </w:p>
    <w:p w:rsidR="009C5111" w:rsidRPr="00EB4765" w:rsidRDefault="005F1047" w:rsidP="00575BAB">
      <w:pPr>
        <w:pStyle w:val="Sangra3detindependiente"/>
        <w:tabs>
          <w:tab w:val="left" w:pos="3402"/>
        </w:tabs>
        <w:spacing w:line="240" w:lineRule="auto"/>
        <w:ind w:left="0"/>
        <w:rPr>
          <w:rFonts w:ascii="Verdana" w:hAnsi="Verdana" w:cs="Arial"/>
          <w:sz w:val="18"/>
          <w:szCs w:val="18"/>
        </w:rPr>
      </w:pPr>
      <w:r w:rsidRPr="00EB4765">
        <w:rPr>
          <w:rFonts w:ascii="Verdana" w:hAnsi="Verdana" w:cs="Arial"/>
          <w:sz w:val="18"/>
          <w:szCs w:val="18"/>
        </w:rPr>
        <w:t xml:space="preserve">SEGUNDO:                             </w:t>
      </w:r>
      <w:r w:rsidR="009C5111" w:rsidRPr="00EB4765">
        <w:rPr>
          <w:rFonts w:ascii="Verdana" w:hAnsi="Verdana" w:cs="Arial"/>
          <w:sz w:val="18"/>
          <w:szCs w:val="18"/>
        </w:rPr>
        <w:t>La</w:t>
      </w:r>
      <w:r w:rsidR="00575BAB" w:rsidRPr="00EB4765">
        <w:rPr>
          <w:rFonts w:ascii="Verdana" w:hAnsi="Verdana" w:cs="Arial"/>
          <w:sz w:val="18"/>
          <w:szCs w:val="18"/>
        </w:rPr>
        <w:t>(s)</w:t>
      </w:r>
      <w:r w:rsidR="009C5111" w:rsidRPr="00EB4765">
        <w:rPr>
          <w:rFonts w:ascii="Verdana" w:hAnsi="Verdana" w:cs="Arial"/>
          <w:sz w:val="18"/>
          <w:szCs w:val="18"/>
        </w:rPr>
        <w:t xml:space="preserve"> orga</w:t>
      </w:r>
      <w:r w:rsidR="00575BAB" w:rsidRPr="00EB4765">
        <w:rPr>
          <w:rFonts w:ascii="Verdana" w:hAnsi="Verdana" w:cs="Arial"/>
          <w:sz w:val="18"/>
          <w:szCs w:val="18"/>
        </w:rPr>
        <w:t>nizaciones</w:t>
      </w:r>
      <w:r w:rsidR="009C5111" w:rsidRPr="00EB4765">
        <w:rPr>
          <w:rFonts w:ascii="Verdana" w:hAnsi="Verdana" w:cs="Arial"/>
          <w:sz w:val="18"/>
          <w:szCs w:val="18"/>
        </w:rPr>
        <w:t xml:space="preserve">  tendrá</w:t>
      </w:r>
      <w:r w:rsidR="00575BAB" w:rsidRPr="00EB4765">
        <w:rPr>
          <w:rFonts w:ascii="Verdana" w:hAnsi="Verdana" w:cs="Arial"/>
          <w:sz w:val="18"/>
          <w:szCs w:val="18"/>
        </w:rPr>
        <w:t>n</w:t>
      </w:r>
      <w:r w:rsidR="009C5111" w:rsidRPr="00EB4765">
        <w:rPr>
          <w:rFonts w:ascii="Verdana" w:hAnsi="Verdana" w:cs="Arial"/>
          <w:sz w:val="18"/>
          <w:szCs w:val="18"/>
        </w:rPr>
        <w:t xml:space="preserve"> las siguientes obligaciones:</w:t>
      </w:r>
    </w:p>
    <w:p w:rsidR="00575BAB" w:rsidRPr="00EB4765" w:rsidRDefault="00575BAB" w:rsidP="00575BAB">
      <w:pPr>
        <w:pStyle w:val="Sangra3detindependiente"/>
        <w:tabs>
          <w:tab w:val="left" w:pos="3402"/>
        </w:tabs>
        <w:spacing w:line="240" w:lineRule="auto"/>
        <w:ind w:left="0"/>
        <w:rPr>
          <w:rFonts w:ascii="Verdana" w:hAnsi="Verdana" w:cs="Arial"/>
          <w:sz w:val="18"/>
          <w:szCs w:val="18"/>
        </w:rPr>
      </w:pPr>
    </w:p>
    <w:p w:rsidR="009C5111" w:rsidRPr="00EB4765" w:rsidRDefault="009C5111" w:rsidP="00575BAB">
      <w:pPr>
        <w:pStyle w:val="Prrafodelista"/>
        <w:tabs>
          <w:tab w:val="left" w:pos="-1440"/>
        </w:tabs>
        <w:spacing w:line="240" w:lineRule="auto"/>
        <w:ind w:left="2835"/>
        <w:jc w:val="both"/>
        <w:rPr>
          <w:rFonts w:ascii="Verdana" w:hAnsi="Verdana" w:cs="Arial"/>
          <w:sz w:val="18"/>
          <w:szCs w:val="18"/>
          <w:lang w:val="es-ES_tradnl"/>
        </w:rPr>
      </w:pPr>
    </w:p>
    <w:p w:rsidR="005F1047" w:rsidRPr="00EB4765" w:rsidRDefault="001D6760" w:rsidP="001D6760">
      <w:pPr>
        <w:pStyle w:val="Prrafodelista"/>
        <w:tabs>
          <w:tab w:val="left" w:pos="-1440"/>
        </w:tabs>
        <w:spacing w:line="240" w:lineRule="auto"/>
        <w:ind w:left="2835"/>
        <w:jc w:val="both"/>
        <w:rPr>
          <w:rFonts w:ascii="Verdana" w:hAnsi="Verdana" w:cs="Courier New"/>
          <w:sz w:val="18"/>
          <w:szCs w:val="18"/>
          <w:shd w:val="clear" w:color="auto" w:fill="FFFFFF"/>
        </w:rPr>
      </w:pPr>
      <w:r>
        <w:rPr>
          <w:rFonts w:ascii="Verdana" w:hAnsi="Verdana" w:cs="Courier New"/>
          <w:sz w:val="18"/>
          <w:szCs w:val="18"/>
          <w:shd w:val="clear" w:color="auto" w:fill="FFFFFF"/>
          <w:lang w:val="es-ES_tradnl"/>
        </w:rPr>
        <w:t xml:space="preserve">a)  </w:t>
      </w:r>
      <w:r w:rsidR="00B31E5D" w:rsidRPr="00EB4765">
        <w:rPr>
          <w:rFonts w:ascii="Verdana" w:hAnsi="Verdana" w:cs="Courier New"/>
          <w:sz w:val="18"/>
          <w:szCs w:val="18"/>
          <w:shd w:val="clear" w:color="auto" w:fill="FFFFFF"/>
        </w:rPr>
        <w:t>Velar por el cumplimiento de las disposiciones de esta ley y de su reglamento, así como del Plan de Administración de conformidad al respectivo convenio de uso.</w:t>
      </w:r>
    </w:p>
    <w:p w:rsidR="005F1047" w:rsidRPr="00EB4765" w:rsidRDefault="005F1047" w:rsidP="00575BAB">
      <w:pPr>
        <w:pStyle w:val="Prrafodelista"/>
        <w:tabs>
          <w:tab w:val="left" w:pos="-1440"/>
        </w:tabs>
        <w:spacing w:line="240" w:lineRule="auto"/>
        <w:ind w:left="2835"/>
        <w:jc w:val="both"/>
        <w:rPr>
          <w:rFonts w:ascii="Verdana" w:hAnsi="Verdana" w:cs="Courier New"/>
          <w:sz w:val="18"/>
          <w:szCs w:val="18"/>
          <w:shd w:val="clear" w:color="auto" w:fill="FFFFFF"/>
        </w:rPr>
      </w:pPr>
    </w:p>
    <w:p w:rsidR="005F1047" w:rsidRPr="00EB4765" w:rsidRDefault="001D6760" w:rsidP="001D6760">
      <w:pPr>
        <w:pStyle w:val="Prrafodelista"/>
        <w:tabs>
          <w:tab w:val="left" w:pos="-1440"/>
        </w:tabs>
        <w:spacing w:line="240" w:lineRule="auto"/>
        <w:ind w:left="2835"/>
        <w:jc w:val="both"/>
        <w:rPr>
          <w:rFonts w:ascii="Verdana" w:hAnsi="Verdana" w:cs="Courier New"/>
          <w:sz w:val="18"/>
          <w:szCs w:val="18"/>
          <w:shd w:val="clear" w:color="auto" w:fill="FFFFFF"/>
        </w:rPr>
      </w:pPr>
      <w:r>
        <w:rPr>
          <w:rFonts w:ascii="Verdana" w:hAnsi="Verdana" w:cs="Courier New"/>
          <w:sz w:val="18"/>
          <w:szCs w:val="18"/>
          <w:shd w:val="clear" w:color="auto" w:fill="FFFFFF"/>
        </w:rPr>
        <w:t xml:space="preserve">b) </w:t>
      </w:r>
      <w:r w:rsidR="00B31E5D" w:rsidRPr="00EB4765">
        <w:rPr>
          <w:rFonts w:ascii="Verdana" w:hAnsi="Verdana" w:cs="Courier New"/>
          <w:sz w:val="18"/>
          <w:szCs w:val="18"/>
          <w:shd w:val="clear" w:color="auto" w:fill="FFFFFF"/>
        </w:rPr>
        <w:t>Garantizar las condiciones de acceso igualitario de los usuarios a los servicios otorgados al interior de la caleta, sean o no miembros de la o las organizaciones asignatarias.</w:t>
      </w:r>
    </w:p>
    <w:p w:rsidR="005F1047" w:rsidRPr="00EB4765" w:rsidRDefault="005F1047" w:rsidP="00575BAB">
      <w:pPr>
        <w:pStyle w:val="Prrafodelista"/>
        <w:tabs>
          <w:tab w:val="left" w:pos="-1440"/>
        </w:tabs>
        <w:spacing w:line="240" w:lineRule="auto"/>
        <w:ind w:left="2835"/>
        <w:jc w:val="both"/>
        <w:rPr>
          <w:rFonts w:ascii="Verdana" w:hAnsi="Verdana" w:cs="Courier New"/>
          <w:sz w:val="18"/>
          <w:szCs w:val="18"/>
          <w:shd w:val="clear" w:color="auto" w:fill="FFFFFF"/>
        </w:rPr>
      </w:pPr>
    </w:p>
    <w:p w:rsidR="005F1047" w:rsidRPr="00EB4765" w:rsidRDefault="001D6760" w:rsidP="001D6760">
      <w:pPr>
        <w:pStyle w:val="Prrafodelista"/>
        <w:tabs>
          <w:tab w:val="left" w:pos="-1440"/>
        </w:tabs>
        <w:spacing w:line="240" w:lineRule="auto"/>
        <w:ind w:left="2835"/>
        <w:jc w:val="both"/>
        <w:rPr>
          <w:rFonts w:ascii="Verdana" w:hAnsi="Verdana" w:cs="Courier New"/>
          <w:sz w:val="18"/>
          <w:szCs w:val="18"/>
          <w:shd w:val="clear" w:color="auto" w:fill="FFFFFF"/>
        </w:rPr>
      </w:pPr>
      <w:r>
        <w:rPr>
          <w:rFonts w:ascii="Verdana" w:hAnsi="Verdana" w:cs="Courier New"/>
          <w:sz w:val="18"/>
          <w:szCs w:val="18"/>
          <w:shd w:val="clear" w:color="auto" w:fill="FFFFFF"/>
        </w:rPr>
        <w:t xml:space="preserve">c) </w:t>
      </w:r>
      <w:r w:rsidR="00B31E5D" w:rsidRPr="00EB4765">
        <w:rPr>
          <w:rFonts w:ascii="Verdana" w:hAnsi="Verdana" w:cs="Courier New"/>
          <w:sz w:val="18"/>
          <w:szCs w:val="18"/>
          <w:shd w:val="clear" w:color="auto" w:fill="FFFFFF"/>
        </w:rPr>
        <w:t>Fijar tarifas públicas en condiciones no discriminatorias por los bienes y servicios que presten.</w:t>
      </w:r>
    </w:p>
    <w:p w:rsidR="005F1047" w:rsidRPr="00EB4765" w:rsidRDefault="005F1047" w:rsidP="00575BAB">
      <w:pPr>
        <w:pStyle w:val="Prrafodelista"/>
        <w:tabs>
          <w:tab w:val="left" w:pos="-1440"/>
        </w:tabs>
        <w:spacing w:line="240" w:lineRule="auto"/>
        <w:ind w:left="2835"/>
        <w:jc w:val="both"/>
        <w:rPr>
          <w:rFonts w:ascii="Verdana" w:hAnsi="Verdana" w:cs="Courier New"/>
          <w:sz w:val="18"/>
          <w:szCs w:val="18"/>
          <w:shd w:val="clear" w:color="auto" w:fill="FFFFFF"/>
        </w:rPr>
      </w:pPr>
    </w:p>
    <w:p w:rsidR="005F1047" w:rsidRPr="00EB4765" w:rsidRDefault="001D6760" w:rsidP="001D6760">
      <w:pPr>
        <w:pStyle w:val="Prrafodelista"/>
        <w:tabs>
          <w:tab w:val="left" w:pos="-1440"/>
        </w:tabs>
        <w:spacing w:line="240" w:lineRule="auto"/>
        <w:ind w:left="2835"/>
        <w:jc w:val="both"/>
        <w:rPr>
          <w:rFonts w:ascii="Verdana" w:hAnsi="Verdana" w:cs="Courier New"/>
          <w:sz w:val="18"/>
          <w:szCs w:val="18"/>
          <w:shd w:val="clear" w:color="auto" w:fill="FFFFFF"/>
        </w:rPr>
      </w:pPr>
      <w:r>
        <w:rPr>
          <w:rFonts w:ascii="Verdana" w:hAnsi="Verdana" w:cs="Courier New"/>
          <w:sz w:val="18"/>
          <w:szCs w:val="18"/>
          <w:shd w:val="clear" w:color="auto" w:fill="FFFFFF"/>
        </w:rPr>
        <w:t xml:space="preserve">d) </w:t>
      </w:r>
      <w:r w:rsidR="00B31E5D" w:rsidRPr="00EB4765">
        <w:rPr>
          <w:rFonts w:ascii="Verdana" w:hAnsi="Verdana" w:cs="Courier New"/>
          <w:sz w:val="18"/>
          <w:szCs w:val="18"/>
          <w:shd w:val="clear" w:color="auto" w:fill="FFFFFF"/>
        </w:rPr>
        <w:t>Velar porque sus integrantes den cabal cumplimiento a la normativa pesquera y a las medidas de administración, conservación y fiscalización establecidas por la autoridad pesquera.</w:t>
      </w:r>
    </w:p>
    <w:p w:rsidR="005F1047" w:rsidRPr="00EB4765" w:rsidRDefault="005F1047" w:rsidP="00575BAB">
      <w:pPr>
        <w:pStyle w:val="Prrafodelista"/>
        <w:tabs>
          <w:tab w:val="left" w:pos="-1440"/>
        </w:tabs>
        <w:spacing w:line="240" w:lineRule="auto"/>
        <w:ind w:left="2835"/>
        <w:jc w:val="both"/>
        <w:rPr>
          <w:rFonts w:ascii="Verdana" w:hAnsi="Verdana" w:cs="Courier New"/>
          <w:sz w:val="18"/>
          <w:szCs w:val="18"/>
          <w:shd w:val="clear" w:color="auto" w:fill="FFFFFF"/>
        </w:rPr>
      </w:pPr>
    </w:p>
    <w:p w:rsidR="00B31E5D" w:rsidRPr="00EB4765" w:rsidRDefault="001D6760" w:rsidP="001D6760">
      <w:pPr>
        <w:pStyle w:val="Prrafodelista"/>
        <w:tabs>
          <w:tab w:val="left" w:pos="-1440"/>
        </w:tabs>
        <w:spacing w:line="240" w:lineRule="auto"/>
        <w:ind w:left="2835"/>
        <w:jc w:val="both"/>
        <w:rPr>
          <w:rFonts w:ascii="Verdana" w:hAnsi="Verdana" w:cs="Arial"/>
          <w:sz w:val="18"/>
          <w:szCs w:val="18"/>
          <w:lang w:val="es-ES_tradnl"/>
        </w:rPr>
      </w:pPr>
      <w:r>
        <w:rPr>
          <w:rFonts w:ascii="Verdana" w:hAnsi="Verdana" w:cs="Courier New"/>
          <w:sz w:val="18"/>
          <w:szCs w:val="18"/>
          <w:shd w:val="clear" w:color="auto" w:fill="FFFFFF"/>
        </w:rPr>
        <w:t xml:space="preserve">f) </w:t>
      </w:r>
      <w:r w:rsidR="00B31E5D" w:rsidRPr="00EB4765">
        <w:rPr>
          <w:rFonts w:ascii="Verdana" w:hAnsi="Verdana" w:cs="Courier New"/>
          <w:sz w:val="18"/>
          <w:szCs w:val="18"/>
          <w:shd w:val="clear" w:color="auto" w:fill="FFFFFF"/>
        </w:rPr>
        <w:t>Permitir el libre acceso del personal de los órganos de la Administración del Estado que ejerzan labores de control y fiscalización. Para estos efectos se les deberá proporcionar un espacio adecuado para la realización de sus labores y velar por su seguridad personal.</w:t>
      </w:r>
    </w:p>
    <w:p w:rsidR="00575BAB" w:rsidRPr="00EB4765" w:rsidRDefault="00575BAB" w:rsidP="00575BAB">
      <w:pPr>
        <w:pStyle w:val="Prrafodelista"/>
        <w:widowControl w:val="0"/>
        <w:tabs>
          <w:tab w:val="left" w:pos="2127"/>
          <w:tab w:val="left" w:pos="10800"/>
        </w:tabs>
        <w:suppressAutoHyphens/>
        <w:spacing w:after="0" w:line="240" w:lineRule="auto"/>
        <w:ind w:left="2835" w:right="467"/>
        <w:jc w:val="both"/>
        <w:rPr>
          <w:rFonts w:ascii="Verdana" w:hAnsi="Verdana" w:cs="Arial"/>
          <w:sz w:val="18"/>
          <w:szCs w:val="18"/>
          <w:lang w:val="es-ES_tradnl"/>
        </w:rPr>
      </w:pPr>
    </w:p>
    <w:p w:rsidR="003D4152" w:rsidRPr="00EB4765" w:rsidRDefault="001D6760" w:rsidP="001B483D">
      <w:pPr>
        <w:pStyle w:val="Prrafodelista"/>
        <w:widowControl w:val="0"/>
        <w:tabs>
          <w:tab w:val="left" w:pos="2127"/>
          <w:tab w:val="left" w:pos="10065"/>
          <w:tab w:val="left" w:pos="10800"/>
        </w:tabs>
        <w:suppressAutoHyphens/>
        <w:spacing w:after="0" w:line="240" w:lineRule="auto"/>
        <w:ind w:left="2835" w:right="17"/>
        <w:jc w:val="both"/>
        <w:rPr>
          <w:rFonts w:ascii="Verdana" w:hAnsi="Verdana" w:cs="Arial"/>
          <w:sz w:val="18"/>
          <w:szCs w:val="18"/>
          <w:lang w:val="es-ES_tradnl" w:eastAsia="es-ES"/>
        </w:rPr>
      </w:pPr>
      <w:r>
        <w:rPr>
          <w:rFonts w:ascii="Verdana" w:hAnsi="Verdana" w:cs="Arial"/>
          <w:sz w:val="18"/>
          <w:szCs w:val="18"/>
          <w:lang w:val="es-ES_tradnl"/>
        </w:rPr>
        <w:t xml:space="preserve">g) </w:t>
      </w:r>
      <w:r w:rsidR="005F1047" w:rsidRPr="00EB4765">
        <w:rPr>
          <w:rFonts w:ascii="Verdana" w:hAnsi="Verdana" w:cs="Arial"/>
          <w:sz w:val="18"/>
          <w:szCs w:val="18"/>
          <w:lang w:val="es-ES_tradnl"/>
        </w:rPr>
        <w:t>L</w:t>
      </w:r>
      <w:r w:rsidR="007475FB" w:rsidRPr="00EB4765">
        <w:rPr>
          <w:rFonts w:ascii="Verdana" w:hAnsi="Verdana" w:cs="Arial"/>
          <w:spacing w:val="-3"/>
          <w:sz w:val="18"/>
          <w:szCs w:val="18"/>
        </w:rPr>
        <w:t xml:space="preserve">a caleta deberá destinarse a la realización de las actividades y usos descritos en el plan de administración </w:t>
      </w:r>
      <w:r w:rsidR="003D4152" w:rsidRPr="00EB4765">
        <w:rPr>
          <w:rFonts w:ascii="Verdana" w:hAnsi="Verdana" w:cs="Arial"/>
          <w:sz w:val="18"/>
          <w:szCs w:val="18"/>
          <w:lang w:val="es-ES_tradnl" w:eastAsia="es-ES"/>
        </w:rPr>
        <w:t xml:space="preserve">aprobado </w:t>
      </w:r>
      <w:r w:rsidR="007475FB" w:rsidRPr="00EB4765">
        <w:rPr>
          <w:rFonts w:ascii="Verdana" w:hAnsi="Verdana" w:cs="Arial"/>
          <w:sz w:val="18"/>
          <w:szCs w:val="18"/>
          <w:lang w:val="es-ES_tradnl" w:eastAsia="es-ES"/>
        </w:rPr>
        <w:t xml:space="preserve">por la Comisión Intersectorial y sancionada </w:t>
      </w:r>
      <w:r w:rsidR="003D4152" w:rsidRPr="00EB4765">
        <w:rPr>
          <w:rFonts w:ascii="Verdana" w:hAnsi="Verdana" w:cs="Arial"/>
          <w:sz w:val="18"/>
          <w:szCs w:val="18"/>
          <w:lang w:val="es-ES_tradnl" w:eastAsia="es-ES"/>
        </w:rPr>
        <w:t>por el Servicio, mediante Resolución Nº XXXX,  de fecha XXXX, y a la destinación marítima otorgada por D.S. Nº XXXX,  de fecha XXXX del Ministerio de Defensa Nacional.</w:t>
      </w:r>
    </w:p>
    <w:p w:rsidR="006A5405" w:rsidRPr="00EB4765" w:rsidRDefault="006A5405" w:rsidP="00575BAB">
      <w:pPr>
        <w:pStyle w:val="Prrafodelista"/>
        <w:widowControl w:val="0"/>
        <w:tabs>
          <w:tab w:val="left" w:pos="2127"/>
          <w:tab w:val="left" w:pos="10800"/>
        </w:tabs>
        <w:suppressAutoHyphens/>
        <w:spacing w:after="0" w:line="240" w:lineRule="auto"/>
        <w:ind w:left="2835" w:right="467"/>
        <w:contextualSpacing w:val="0"/>
        <w:jc w:val="both"/>
        <w:rPr>
          <w:rFonts w:ascii="Verdana" w:hAnsi="Verdana" w:cs="Arial"/>
          <w:sz w:val="18"/>
          <w:szCs w:val="18"/>
          <w:lang w:val="es-ES_tradnl" w:eastAsia="es-ES"/>
        </w:rPr>
      </w:pPr>
    </w:p>
    <w:p w:rsidR="008C5B10" w:rsidRPr="00EB4765" w:rsidRDefault="001D6760" w:rsidP="00575BAB">
      <w:pPr>
        <w:pStyle w:val="Prrafodelista"/>
        <w:widowControl w:val="0"/>
        <w:tabs>
          <w:tab w:val="left" w:pos="3686"/>
        </w:tabs>
        <w:suppressAutoHyphens/>
        <w:spacing w:after="0" w:line="240" w:lineRule="auto"/>
        <w:ind w:left="2835"/>
        <w:jc w:val="both"/>
        <w:rPr>
          <w:rFonts w:ascii="Verdana" w:hAnsi="Verdana" w:cs="Arial"/>
          <w:sz w:val="18"/>
          <w:szCs w:val="18"/>
          <w:lang w:val="es-ES_tradnl"/>
        </w:rPr>
      </w:pPr>
      <w:r>
        <w:rPr>
          <w:rFonts w:ascii="Verdana" w:hAnsi="Verdana" w:cs="Arial"/>
          <w:sz w:val="18"/>
          <w:szCs w:val="18"/>
          <w:lang w:val="es-ES_tradnl"/>
        </w:rPr>
        <w:t xml:space="preserve">h) </w:t>
      </w:r>
      <w:r w:rsidR="006A5405" w:rsidRPr="00EB4765">
        <w:rPr>
          <w:rFonts w:ascii="Verdana" w:hAnsi="Verdana" w:cs="Arial"/>
          <w:sz w:val="18"/>
          <w:szCs w:val="18"/>
          <w:lang w:val="es-ES_tradnl"/>
        </w:rPr>
        <w:t xml:space="preserve">Respetar las normas de seguridad marítima establecidas por la Armada de </w:t>
      </w:r>
      <w:r w:rsidR="006A5405" w:rsidRPr="00EB4765">
        <w:rPr>
          <w:rFonts w:ascii="Verdana" w:hAnsi="Verdana" w:cs="Arial"/>
          <w:sz w:val="18"/>
          <w:szCs w:val="18"/>
          <w:lang w:val="es-ES_tradnl"/>
        </w:rPr>
        <w:lastRenderedPageBreak/>
        <w:t xml:space="preserve">Chile y dar cumplimiento a las obligaciones señaladas en el Decreto de </w:t>
      </w:r>
      <w:r w:rsidR="006A5405" w:rsidRPr="00EB4765">
        <w:rPr>
          <w:rFonts w:ascii="Verdana" w:hAnsi="Verdana" w:cs="Arial"/>
          <w:sz w:val="18"/>
          <w:szCs w:val="18"/>
          <w:lang w:val="es-ES_tradnl" w:eastAsia="es-ES"/>
        </w:rPr>
        <w:t>destinación marítima Nº XXXX, de fecha XXXX otorgado por el Ministerio de Defensa Nacional.</w:t>
      </w:r>
    </w:p>
    <w:p w:rsidR="00943C84" w:rsidRPr="00EB4765" w:rsidRDefault="00943C84" w:rsidP="00575BAB">
      <w:pPr>
        <w:pStyle w:val="Prrafodelista"/>
        <w:spacing w:line="240" w:lineRule="auto"/>
        <w:ind w:left="2835"/>
        <w:rPr>
          <w:rFonts w:ascii="Verdana" w:hAnsi="Verdana"/>
          <w:sz w:val="18"/>
          <w:szCs w:val="18"/>
          <w:lang w:val="es-ES_tradnl"/>
        </w:rPr>
      </w:pPr>
    </w:p>
    <w:p w:rsidR="00943C84" w:rsidRPr="00EB4765" w:rsidRDefault="001D6760" w:rsidP="001B483D">
      <w:pPr>
        <w:pStyle w:val="Prrafodelista"/>
        <w:widowControl w:val="0"/>
        <w:tabs>
          <w:tab w:val="left" w:pos="2127"/>
        </w:tabs>
        <w:suppressAutoHyphens/>
        <w:spacing w:after="0" w:line="240" w:lineRule="auto"/>
        <w:ind w:left="2835" w:right="17"/>
        <w:contextualSpacing w:val="0"/>
        <w:jc w:val="both"/>
        <w:rPr>
          <w:rFonts w:ascii="Verdana" w:hAnsi="Verdana"/>
          <w:sz w:val="18"/>
          <w:szCs w:val="18"/>
        </w:rPr>
      </w:pPr>
      <w:r>
        <w:rPr>
          <w:rFonts w:ascii="Verdana" w:hAnsi="Verdana" w:cs="Arial"/>
          <w:spacing w:val="-3"/>
          <w:sz w:val="18"/>
          <w:szCs w:val="18"/>
          <w:lang w:val="es-ES_tradnl"/>
        </w:rPr>
        <w:t xml:space="preserve">i) </w:t>
      </w:r>
      <w:r w:rsidR="009F309A" w:rsidRPr="00EB4765">
        <w:rPr>
          <w:rFonts w:ascii="Verdana" w:hAnsi="Verdana" w:cs="Arial"/>
          <w:spacing w:val="-3"/>
          <w:sz w:val="18"/>
          <w:szCs w:val="18"/>
        </w:rPr>
        <w:t>R</w:t>
      </w:r>
      <w:r w:rsidR="00943C84" w:rsidRPr="00EB4765">
        <w:rPr>
          <w:rFonts w:ascii="Verdana" w:hAnsi="Verdana" w:cs="Arial"/>
          <w:spacing w:val="-3"/>
          <w:sz w:val="18"/>
          <w:szCs w:val="18"/>
        </w:rPr>
        <w:t xml:space="preserve">emitir </w:t>
      </w:r>
      <w:r w:rsidR="009F309A" w:rsidRPr="00EB4765">
        <w:rPr>
          <w:rFonts w:ascii="Verdana" w:hAnsi="Verdana" w:cs="Arial"/>
          <w:spacing w:val="-3"/>
          <w:sz w:val="18"/>
          <w:szCs w:val="18"/>
        </w:rPr>
        <w:t xml:space="preserve">anualmente al Servicio </w:t>
      </w:r>
      <w:r w:rsidR="00943C84" w:rsidRPr="00EB4765">
        <w:rPr>
          <w:rFonts w:ascii="Verdana" w:hAnsi="Verdana" w:cs="Arial"/>
          <w:spacing w:val="-3"/>
          <w:sz w:val="18"/>
          <w:szCs w:val="18"/>
        </w:rPr>
        <w:t xml:space="preserve">informes de seguimiento del plan de administración, de conformidad al artículo 38 del D.S. N° 98 de 2018, del Ministerio de Economía, Fomento y </w:t>
      </w:r>
      <w:proofErr w:type="gramStart"/>
      <w:r w:rsidR="00943C84" w:rsidRPr="00EB4765">
        <w:rPr>
          <w:rFonts w:ascii="Verdana" w:hAnsi="Verdana" w:cs="Arial"/>
          <w:spacing w:val="-3"/>
          <w:sz w:val="18"/>
          <w:szCs w:val="18"/>
        </w:rPr>
        <w:t xml:space="preserve">Turismo </w:t>
      </w:r>
      <w:r w:rsidR="009F309A" w:rsidRPr="00EB4765">
        <w:rPr>
          <w:rFonts w:ascii="Verdana" w:hAnsi="Verdana" w:cs="Arial"/>
          <w:spacing w:val="-3"/>
          <w:sz w:val="18"/>
          <w:szCs w:val="18"/>
        </w:rPr>
        <w:t>.</w:t>
      </w:r>
      <w:proofErr w:type="gramEnd"/>
    </w:p>
    <w:p w:rsidR="00000E5B" w:rsidRPr="00EB4765" w:rsidRDefault="00000E5B" w:rsidP="00575BAB">
      <w:pPr>
        <w:pStyle w:val="Prrafodelista"/>
        <w:widowControl w:val="0"/>
        <w:tabs>
          <w:tab w:val="left" w:pos="2127"/>
        </w:tabs>
        <w:suppressAutoHyphens/>
        <w:spacing w:after="0" w:line="240" w:lineRule="auto"/>
        <w:ind w:left="2835" w:right="467"/>
        <w:contextualSpacing w:val="0"/>
        <w:jc w:val="both"/>
        <w:rPr>
          <w:rFonts w:ascii="Verdana" w:hAnsi="Verdana"/>
          <w:sz w:val="18"/>
          <w:szCs w:val="18"/>
        </w:rPr>
      </w:pPr>
    </w:p>
    <w:p w:rsidR="00000E5B" w:rsidRPr="00EB4765" w:rsidRDefault="00575BAB" w:rsidP="001B483D">
      <w:pPr>
        <w:widowControl w:val="0"/>
        <w:tabs>
          <w:tab w:val="left" w:pos="2977"/>
          <w:tab w:val="left" w:pos="10065"/>
        </w:tabs>
        <w:suppressAutoHyphens/>
        <w:spacing w:after="0" w:line="240" w:lineRule="auto"/>
        <w:ind w:left="2835" w:right="17" w:hanging="2475"/>
        <w:jc w:val="both"/>
        <w:rPr>
          <w:rFonts w:ascii="Verdana" w:hAnsi="Verdana"/>
          <w:sz w:val="18"/>
          <w:szCs w:val="18"/>
        </w:rPr>
      </w:pPr>
      <w:r w:rsidRPr="00EB4765">
        <w:rPr>
          <w:rFonts w:ascii="Verdana" w:hAnsi="Verdana"/>
          <w:sz w:val="18"/>
          <w:szCs w:val="18"/>
        </w:rPr>
        <w:t xml:space="preserve">                                       </w:t>
      </w:r>
      <w:r w:rsidR="001D6760">
        <w:rPr>
          <w:rFonts w:ascii="Verdana" w:hAnsi="Verdana"/>
          <w:sz w:val="18"/>
          <w:szCs w:val="18"/>
        </w:rPr>
        <w:t xml:space="preserve">j) </w:t>
      </w:r>
      <w:r w:rsidR="00000E5B" w:rsidRPr="00EB4765">
        <w:rPr>
          <w:rFonts w:ascii="Verdana" w:hAnsi="Verdana"/>
          <w:sz w:val="18"/>
          <w:szCs w:val="18"/>
        </w:rPr>
        <w:t xml:space="preserve">El comité de Administración </w:t>
      </w:r>
      <w:r w:rsidR="0059051C" w:rsidRPr="00EB4765">
        <w:rPr>
          <w:rFonts w:ascii="Verdana" w:hAnsi="Verdana"/>
          <w:sz w:val="18"/>
          <w:szCs w:val="18"/>
        </w:rPr>
        <w:t xml:space="preserve">de la Organización, </w:t>
      </w:r>
      <w:r w:rsidR="00000E5B" w:rsidRPr="00EB4765">
        <w:rPr>
          <w:rFonts w:ascii="Verdana" w:hAnsi="Verdana"/>
          <w:sz w:val="18"/>
          <w:szCs w:val="18"/>
        </w:rPr>
        <w:t xml:space="preserve">deberá realizar cuenta </w:t>
      </w:r>
      <w:r w:rsidRPr="00EB4765">
        <w:rPr>
          <w:rFonts w:ascii="Verdana" w:hAnsi="Verdana"/>
          <w:sz w:val="18"/>
          <w:szCs w:val="18"/>
        </w:rPr>
        <w:t xml:space="preserve">              </w:t>
      </w:r>
      <w:r w:rsidR="00000E5B" w:rsidRPr="00EB4765">
        <w:rPr>
          <w:rFonts w:ascii="Verdana" w:hAnsi="Verdana"/>
          <w:sz w:val="18"/>
          <w:szCs w:val="18"/>
        </w:rPr>
        <w:t>pública anual según lo establecido en el artículo 44 del D.S. N° 98 de 2018.</w:t>
      </w:r>
    </w:p>
    <w:p w:rsidR="0059051C" w:rsidRPr="00EB4765" w:rsidRDefault="0059051C" w:rsidP="00575BAB">
      <w:pPr>
        <w:pStyle w:val="Prrafodelista"/>
        <w:widowControl w:val="0"/>
        <w:tabs>
          <w:tab w:val="left" w:pos="2977"/>
        </w:tabs>
        <w:suppressAutoHyphens/>
        <w:spacing w:after="0" w:line="240" w:lineRule="auto"/>
        <w:ind w:left="2835" w:right="467" w:hanging="2475"/>
        <w:contextualSpacing w:val="0"/>
        <w:jc w:val="both"/>
        <w:rPr>
          <w:rFonts w:ascii="Verdana" w:hAnsi="Verdana"/>
          <w:sz w:val="18"/>
          <w:szCs w:val="18"/>
        </w:rPr>
      </w:pPr>
    </w:p>
    <w:p w:rsidR="0059051C" w:rsidRPr="00EB4765" w:rsidRDefault="001D6760" w:rsidP="001B483D">
      <w:pPr>
        <w:pStyle w:val="Prrafodelista"/>
        <w:widowControl w:val="0"/>
        <w:tabs>
          <w:tab w:val="left" w:pos="2127"/>
          <w:tab w:val="left" w:pos="10065"/>
          <w:tab w:val="left" w:pos="10800"/>
        </w:tabs>
        <w:suppressAutoHyphens/>
        <w:spacing w:after="0" w:line="240" w:lineRule="auto"/>
        <w:ind w:left="2835" w:right="17"/>
        <w:jc w:val="both"/>
        <w:rPr>
          <w:rFonts w:ascii="Verdana" w:hAnsi="Verdana" w:cs="Arial"/>
          <w:spacing w:val="-3"/>
          <w:sz w:val="18"/>
          <w:szCs w:val="18"/>
        </w:rPr>
      </w:pPr>
      <w:r>
        <w:rPr>
          <w:rFonts w:ascii="Verdana" w:hAnsi="Verdana"/>
          <w:sz w:val="18"/>
          <w:szCs w:val="18"/>
        </w:rPr>
        <w:t xml:space="preserve">k) </w:t>
      </w:r>
      <w:r w:rsidR="00575BAB" w:rsidRPr="00EB4765">
        <w:rPr>
          <w:rFonts w:ascii="Verdana" w:hAnsi="Verdana"/>
          <w:sz w:val="18"/>
          <w:szCs w:val="18"/>
        </w:rPr>
        <w:t>Se</w:t>
      </w:r>
      <w:r w:rsidR="0059051C" w:rsidRPr="00EB4765">
        <w:rPr>
          <w:rFonts w:ascii="Verdana" w:hAnsi="Verdana"/>
          <w:sz w:val="18"/>
          <w:szCs w:val="18"/>
        </w:rPr>
        <w:t xml:space="preserve"> deberá dar cumplimiento al plan de conservación y mantenimiento de la infraestructura portuaria pesquera artesanal, que se apruebe en los términos del Art. 48 del D.S. N° 98 de 2018, </w:t>
      </w:r>
      <w:r w:rsidR="0059051C" w:rsidRPr="00EB4765">
        <w:rPr>
          <w:rFonts w:ascii="Verdana" w:hAnsi="Verdana"/>
          <w:sz w:val="18"/>
          <w:szCs w:val="18"/>
          <w:lang w:val="es-MX"/>
        </w:rPr>
        <w:t xml:space="preserve">Reglamento que Regula los Títulos I y III de </w:t>
      </w:r>
      <w:r w:rsidR="0059051C" w:rsidRPr="00EB4765">
        <w:rPr>
          <w:rFonts w:ascii="Verdana" w:hAnsi="Verdana"/>
          <w:sz w:val="18"/>
          <w:szCs w:val="18"/>
        </w:rPr>
        <w:t xml:space="preserve">la Ley N° 21.027, y </w:t>
      </w:r>
      <w:r w:rsidR="0059051C" w:rsidRPr="00EB4765">
        <w:rPr>
          <w:rFonts w:ascii="Verdana" w:hAnsi="Verdana" w:cs="Arial"/>
          <w:spacing w:val="-3"/>
          <w:sz w:val="18"/>
          <w:szCs w:val="18"/>
        </w:rPr>
        <w:t xml:space="preserve">al manual de operaciones que entregue la Dirección de Obras Portuarias. </w:t>
      </w:r>
    </w:p>
    <w:p w:rsidR="00943C84" w:rsidRPr="00EB4765" w:rsidRDefault="00943C84" w:rsidP="00575BAB">
      <w:pPr>
        <w:pStyle w:val="Prrafodelista"/>
        <w:widowControl w:val="0"/>
        <w:tabs>
          <w:tab w:val="left" w:pos="2127"/>
        </w:tabs>
        <w:suppressAutoHyphens/>
        <w:spacing w:after="0" w:line="240" w:lineRule="auto"/>
        <w:ind w:left="2835" w:right="467"/>
        <w:jc w:val="both"/>
        <w:rPr>
          <w:rFonts w:ascii="Verdana" w:hAnsi="Verdana"/>
          <w:sz w:val="18"/>
          <w:szCs w:val="18"/>
        </w:rPr>
      </w:pPr>
    </w:p>
    <w:p w:rsidR="009C5111" w:rsidRPr="00EB4765" w:rsidRDefault="001D6760" w:rsidP="001B483D">
      <w:pPr>
        <w:pStyle w:val="Prrafodelista"/>
        <w:widowControl w:val="0"/>
        <w:tabs>
          <w:tab w:val="left" w:pos="2070"/>
          <w:tab w:val="left" w:pos="9356"/>
          <w:tab w:val="left" w:pos="10490"/>
        </w:tabs>
        <w:suppressAutoHyphens/>
        <w:spacing w:after="0" w:line="240" w:lineRule="auto"/>
        <w:ind w:left="2835" w:right="17"/>
        <w:contextualSpacing w:val="0"/>
        <w:jc w:val="both"/>
        <w:rPr>
          <w:rFonts w:ascii="Verdana" w:hAnsi="Verdana"/>
          <w:bCs/>
          <w:spacing w:val="-3"/>
          <w:sz w:val="18"/>
          <w:szCs w:val="18"/>
          <w:lang w:val="es-ES_tradnl"/>
        </w:rPr>
      </w:pPr>
      <w:r>
        <w:rPr>
          <w:rFonts w:ascii="Verdana" w:hAnsi="Verdana"/>
          <w:bCs/>
          <w:spacing w:val="-3"/>
          <w:sz w:val="18"/>
          <w:szCs w:val="18"/>
        </w:rPr>
        <w:t xml:space="preserve">l) </w:t>
      </w:r>
      <w:r w:rsidR="003F1DE1" w:rsidRPr="00EB4765">
        <w:rPr>
          <w:rFonts w:ascii="Verdana" w:hAnsi="Verdana"/>
          <w:bCs/>
          <w:spacing w:val="-3"/>
          <w:sz w:val="18"/>
          <w:szCs w:val="18"/>
          <w:lang w:val="es-ES_tradnl"/>
        </w:rPr>
        <w:t xml:space="preserve">El uso </w:t>
      </w:r>
      <w:r w:rsidR="00943C84" w:rsidRPr="00EB4765">
        <w:rPr>
          <w:rFonts w:ascii="Verdana" w:hAnsi="Verdana"/>
          <w:bCs/>
          <w:spacing w:val="-3"/>
          <w:sz w:val="18"/>
          <w:szCs w:val="18"/>
          <w:lang w:val="es-ES_tradnl"/>
        </w:rPr>
        <w:t>se otorga sin perjuicio de los permisos o autorizaciones que el destinatario deba obtener de los organismos públicos y/o municipales para la ejecución de ciertas obras, actividades o trabajos, de acuerdo con las leyes o reglamentos vigentes.</w:t>
      </w:r>
    </w:p>
    <w:p w:rsidR="00575BAB" w:rsidRPr="00EB4765" w:rsidRDefault="00575BAB" w:rsidP="00575BAB">
      <w:pPr>
        <w:pStyle w:val="Prrafodelista"/>
        <w:widowControl w:val="0"/>
        <w:tabs>
          <w:tab w:val="left" w:pos="2070"/>
          <w:tab w:val="left" w:pos="10490"/>
        </w:tabs>
        <w:suppressAutoHyphens/>
        <w:spacing w:after="0" w:line="240" w:lineRule="auto"/>
        <w:ind w:left="2835" w:right="635"/>
        <w:contextualSpacing w:val="0"/>
        <w:jc w:val="both"/>
        <w:rPr>
          <w:rFonts w:ascii="Verdana" w:hAnsi="Verdana" w:cs="Arial"/>
          <w:sz w:val="18"/>
          <w:szCs w:val="18"/>
        </w:rPr>
      </w:pPr>
    </w:p>
    <w:p w:rsidR="009C5111" w:rsidRPr="00EB4765" w:rsidRDefault="001D6760" w:rsidP="00575BAB">
      <w:pPr>
        <w:tabs>
          <w:tab w:val="left" w:pos="-1440"/>
        </w:tabs>
        <w:spacing w:line="240" w:lineRule="auto"/>
        <w:ind w:left="2835"/>
        <w:jc w:val="both"/>
        <w:rPr>
          <w:rFonts w:ascii="Verdana" w:hAnsi="Verdana"/>
          <w:sz w:val="18"/>
          <w:szCs w:val="18"/>
        </w:rPr>
      </w:pPr>
      <w:r>
        <w:rPr>
          <w:rFonts w:ascii="Verdana" w:hAnsi="Verdana" w:cs="Arial"/>
          <w:sz w:val="18"/>
          <w:szCs w:val="18"/>
        </w:rPr>
        <w:t xml:space="preserve">m) </w:t>
      </w:r>
      <w:r w:rsidR="00B2666E" w:rsidRPr="00EB4765">
        <w:rPr>
          <w:rFonts w:ascii="Verdana" w:hAnsi="Verdana" w:cs="Arial"/>
          <w:sz w:val="18"/>
          <w:szCs w:val="18"/>
          <w:lang w:val="es-ES_tradnl"/>
        </w:rPr>
        <w:t xml:space="preserve">Los derechos emanados del presente convenio de uso no podrán enajenarse ni cederse, igualmente no podrán constituirse  a su respecto otros derechos en beneficio de  terceros. No obstante lo señalado, podrá ser objeto de contrato de arriendo o comodato  una superficie que no exceda del 40 por ciento del total asignado de acuerdo a lo establecido en el artículo 14 de </w:t>
      </w:r>
      <w:r w:rsidR="00B2666E" w:rsidRPr="00EB4765">
        <w:rPr>
          <w:rFonts w:ascii="Verdana" w:hAnsi="Verdana"/>
          <w:sz w:val="18"/>
          <w:szCs w:val="18"/>
        </w:rPr>
        <w:t>la Ley 21.027 y los artículos 35 y siguientes del D.S N° 98 de 2018.</w:t>
      </w:r>
    </w:p>
    <w:p w:rsidR="00575BAB" w:rsidRPr="00EB4765" w:rsidRDefault="00575BAB" w:rsidP="00575BAB">
      <w:pPr>
        <w:pStyle w:val="Prrafodelista"/>
        <w:tabs>
          <w:tab w:val="left" w:pos="-1440"/>
        </w:tabs>
        <w:spacing w:line="240" w:lineRule="auto"/>
        <w:ind w:left="2835"/>
        <w:jc w:val="both"/>
        <w:rPr>
          <w:rFonts w:ascii="Verdana" w:hAnsi="Verdana"/>
          <w:sz w:val="18"/>
          <w:szCs w:val="18"/>
        </w:rPr>
      </w:pPr>
    </w:p>
    <w:p w:rsidR="00BE1159" w:rsidRPr="00EB4765" w:rsidRDefault="001D6760" w:rsidP="001B483D">
      <w:pPr>
        <w:pStyle w:val="Prrafodelista"/>
        <w:widowControl w:val="0"/>
        <w:tabs>
          <w:tab w:val="left" w:pos="2127"/>
          <w:tab w:val="left" w:pos="10065"/>
        </w:tabs>
        <w:suppressAutoHyphens/>
        <w:spacing w:after="0" w:line="240" w:lineRule="auto"/>
        <w:ind w:left="2835" w:right="17"/>
        <w:contextualSpacing w:val="0"/>
        <w:jc w:val="both"/>
        <w:rPr>
          <w:rFonts w:ascii="Verdana" w:hAnsi="Verdana"/>
          <w:sz w:val="18"/>
          <w:szCs w:val="18"/>
        </w:rPr>
      </w:pPr>
      <w:r>
        <w:rPr>
          <w:rFonts w:ascii="Verdana" w:hAnsi="Verdana"/>
          <w:sz w:val="18"/>
          <w:szCs w:val="18"/>
        </w:rPr>
        <w:t xml:space="preserve">n) </w:t>
      </w:r>
      <w:r w:rsidR="00BE1159" w:rsidRPr="00EB4765">
        <w:rPr>
          <w:rFonts w:ascii="Verdana" w:hAnsi="Verdana"/>
          <w:sz w:val="18"/>
          <w:szCs w:val="18"/>
        </w:rPr>
        <w:t xml:space="preserve">Deberá dar cumplimiento a las demás obligaciones establecidas en el </w:t>
      </w:r>
      <w:r w:rsidR="00BE1159" w:rsidRPr="00EB4765">
        <w:rPr>
          <w:rFonts w:ascii="Verdana" w:hAnsi="Verdana" w:cs="Arial"/>
          <w:spacing w:val="-3"/>
          <w:sz w:val="18"/>
          <w:szCs w:val="18"/>
        </w:rPr>
        <w:t xml:space="preserve">plan de administración </w:t>
      </w:r>
      <w:r w:rsidR="00BE1159" w:rsidRPr="00EB4765">
        <w:rPr>
          <w:rFonts w:ascii="Verdana" w:hAnsi="Verdana" w:cs="Arial"/>
          <w:sz w:val="18"/>
          <w:szCs w:val="18"/>
          <w:lang w:val="es-ES_tradnl" w:eastAsia="es-ES"/>
        </w:rPr>
        <w:t>aprobado por la Comisión Intersectorial y sancionada por el Servicio, mediante Resolución Nº XXXX,  de fecha XXXX, así como</w:t>
      </w:r>
      <w:r w:rsidR="00BE1159" w:rsidRPr="00EB4765">
        <w:rPr>
          <w:rFonts w:ascii="Verdana" w:hAnsi="Verdana"/>
          <w:sz w:val="18"/>
          <w:szCs w:val="18"/>
        </w:rPr>
        <w:t xml:space="preserve"> aquellas establecidas en la Ley 21.027 que  Regula el Desarrollo Integral y Armónico de las Caletas Pesqueras a Nivel Nacional y Fija Normas para su Declaración y Asignación y el D.S N° 98 de 2018, que contiene el Reglamento que Regula los Títulos I y III  de la Ley 21.027 sobre el Desarrollo Integral y Armónico de las Caletas Pesqueras a Nivel Nacional y Fija Normas para su Declaración y Asignación. </w:t>
      </w:r>
    </w:p>
    <w:p w:rsidR="009C5111" w:rsidRPr="00EB4765" w:rsidRDefault="009C5111" w:rsidP="00575BAB">
      <w:pPr>
        <w:tabs>
          <w:tab w:val="left" w:pos="-1440"/>
        </w:tabs>
        <w:spacing w:line="240" w:lineRule="auto"/>
        <w:jc w:val="both"/>
        <w:rPr>
          <w:rFonts w:ascii="Verdana" w:hAnsi="Verdana" w:cs="Arial"/>
          <w:sz w:val="18"/>
          <w:szCs w:val="18"/>
          <w:lang w:val="es-ES_tradnl"/>
        </w:rPr>
      </w:pPr>
    </w:p>
    <w:p w:rsidR="009C5111" w:rsidRPr="00EB4765" w:rsidRDefault="001D6760" w:rsidP="00575BAB">
      <w:pPr>
        <w:pStyle w:val="Prrafodelista"/>
        <w:widowControl w:val="0"/>
        <w:suppressAutoHyphens/>
        <w:spacing w:after="0" w:line="240" w:lineRule="auto"/>
        <w:ind w:left="2835"/>
        <w:jc w:val="both"/>
        <w:rPr>
          <w:rFonts w:ascii="Verdana" w:hAnsi="Verdana" w:cs="Arial"/>
          <w:sz w:val="18"/>
          <w:szCs w:val="18"/>
          <w:lang w:val="es-ES_tradnl"/>
        </w:rPr>
      </w:pPr>
      <w:r>
        <w:rPr>
          <w:rFonts w:ascii="Verdana" w:hAnsi="Verdana" w:cs="Arial"/>
          <w:sz w:val="18"/>
          <w:szCs w:val="18"/>
          <w:lang w:val="es-ES_tradnl"/>
        </w:rPr>
        <w:t xml:space="preserve">o) </w:t>
      </w:r>
      <w:r w:rsidR="00D31BD9">
        <w:rPr>
          <w:rFonts w:ascii="Verdana" w:hAnsi="Verdana" w:cs="Arial"/>
          <w:sz w:val="18"/>
          <w:szCs w:val="18"/>
          <w:lang w:val="es-ES_tradnl"/>
        </w:rPr>
        <w:t>L</w:t>
      </w:r>
      <w:r w:rsidR="009C5111" w:rsidRPr="00EB4765">
        <w:rPr>
          <w:rFonts w:ascii="Verdana" w:hAnsi="Verdana" w:cs="Arial"/>
          <w:sz w:val="18"/>
          <w:szCs w:val="18"/>
          <w:lang w:val="es-ES_tradnl"/>
        </w:rPr>
        <w:t xml:space="preserve">a responsabilidad </w:t>
      </w:r>
      <w:r w:rsidR="00D31BD9">
        <w:rPr>
          <w:rFonts w:ascii="Verdana" w:hAnsi="Verdana" w:cs="Arial"/>
          <w:sz w:val="18"/>
          <w:szCs w:val="18"/>
          <w:lang w:val="es-ES_tradnl"/>
        </w:rPr>
        <w:t xml:space="preserve">por </w:t>
      </w:r>
      <w:r w:rsidR="009C5111" w:rsidRPr="00EB4765">
        <w:rPr>
          <w:rFonts w:ascii="Verdana" w:hAnsi="Verdana" w:cs="Arial"/>
          <w:sz w:val="18"/>
          <w:szCs w:val="18"/>
          <w:lang w:val="es-ES_tradnl"/>
        </w:rPr>
        <w:t>el incumplimiento del presente convenio y del</w:t>
      </w:r>
      <w:r w:rsidR="003F1DE1" w:rsidRPr="00EB4765">
        <w:rPr>
          <w:rFonts w:ascii="Verdana" w:hAnsi="Verdana" w:cs="Arial"/>
          <w:sz w:val="18"/>
          <w:szCs w:val="18"/>
          <w:lang w:val="es-ES_tradnl"/>
        </w:rPr>
        <w:t xml:space="preserve"> </w:t>
      </w:r>
      <w:r w:rsidR="003F1DE1" w:rsidRPr="00EB4765">
        <w:rPr>
          <w:rFonts w:ascii="Verdana" w:hAnsi="Verdana" w:cs="Arial"/>
          <w:spacing w:val="-3"/>
          <w:sz w:val="18"/>
          <w:szCs w:val="18"/>
        </w:rPr>
        <w:t xml:space="preserve">plan de administración </w:t>
      </w:r>
      <w:r w:rsidR="003F1DE1" w:rsidRPr="00EB4765">
        <w:rPr>
          <w:rFonts w:ascii="Verdana" w:hAnsi="Verdana" w:cs="Arial"/>
          <w:sz w:val="18"/>
          <w:szCs w:val="18"/>
          <w:lang w:val="es-ES_tradnl" w:eastAsia="es-ES"/>
        </w:rPr>
        <w:t>aprobado por Resolución Nº XXXX,  de fecha XXXX</w:t>
      </w:r>
      <w:r w:rsidR="003F1DE1" w:rsidRPr="00EB4765">
        <w:rPr>
          <w:rFonts w:ascii="Verdana" w:hAnsi="Verdana" w:cs="Arial"/>
          <w:sz w:val="18"/>
          <w:szCs w:val="18"/>
          <w:lang w:val="es-ES_tradnl"/>
        </w:rPr>
        <w:t>, recaerá en la</w:t>
      </w:r>
      <w:r w:rsidR="00D31BD9">
        <w:rPr>
          <w:rFonts w:ascii="Verdana" w:hAnsi="Verdana" w:cs="Arial"/>
          <w:sz w:val="18"/>
          <w:szCs w:val="18"/>
          <w:lang w:val="es-ES_tradnl"/>
        </w:rPr>
        <w:t>/s</w:t>
      </w:r>
      <w:r w:rsidR="003F1DE1" w:rsidRPr="00EB4765">
        <w:rPr>
          <w:rFonts w:ascii="Verdana" w:hAnsi="Verdana" w:cs="Arial"/>
          <w:sz w:val="18"/>
          <w:szCs w:val="18"/>
          <w:lang w:val="es-ES_tradnl"/>
        </w:rPr>
        <w:t xml:space="preserve"> organización</w:t>
      </w:r>
      <w:r w:rsidR="00D31BD9">
        <w:rPr>
          <w:rFonts w:ascii="Verdana" w:hAnsi="Verdana" w:cs="Arial"/>
          <w:sz w:val="18"/>
          <w:szCs w:val="18"/>
          <w:lang w:val="es-ES_tradnl"/>
        </w:rPr>
        <w:t xml:space="preserve">/es </w:t>
      </w:r>
      <w:proofErr w:type="spellStart"/>
      <w:r w:rsidR="00D31BD9">
        <w:rPr>
          <w:rFonts w:ascii="Verdana" w:hAnsi="Verdana" w:cs="Arial"/>
          <w:sz w:val="18"/>
          <w:szCs w:val="18"/>
          <w:lang w:val="es-ES_tradnl"/>
        </w:rPr>
        <w:t>asigntarias</w:t>
      </w:r>
      <w:proofErr w:type="spellEnd"/>
      <w:r w:rsidR="009C5111" w:rsidRPr="00EB4765">
        <w:rPr>
          <w:rFonts w:ascii="Verdana" w:hAnsi="Verdana" w:cs="Arial"/>
          <w:sz w:val="18"/>
          <w:szCs w:val="18"/>
          <w:lang w:val="es-ES_tradnl"/>
        </w:rPr>
        <w:t>.</w:t>
      </w:r>
    </w:p>
    <w:p w:rsidR="009C5111" w:rsidRPr="00EB4765" w:rsidRDefault="009C5111" w:rsidP="005F1047">
      <w:pPr>
        <w:tabs>
          <w:tab w:val="left" w:pos="-1440"/>
        </w:tabs>
        <w:spacing w:line="240" w:lineRule="auto"/>
        <w:ind w:left="2880"/>
        <w:jc w:val="both"/>
        <w:rPr>
          <w:rFonts w:ascii="Verdana" w:hAnsi="Verdana" w:cs="Arial"/>
          <w:sz w:val="18"/>
          <w:szCs w:val="18"/>
          <w:lang w:val="es-ES_tradnl"/>
        </w:rPr>
      </w:pPr>
    </w:p>
    <w:p w:rsidR="009C5111" w:rsidRPr="00EB4765" w:rsidRDefault="009C5111" w:rsidP="005F1047">
      <w:pPr>
        <w:tabs>
          <w:tab w:val="left" w:pos="-1440"/>
        </w:tabs>
        <w:spacing w:line="240" w:lineRule="auto"/>
        <w:ind w:left="2880" w:hanging="2880"/>
        <w:jc w:val="both"/>
        <w:rPr>
          <w:rFonts w:ascii="Verdana" w:hAnsi="Verdana" w:cs="Arial"/>
          <w:sz w:val="18"/>
          <w:szCs w:val="18"/>
          <w:lang w:val="es-ES_tradnl"/>
        </w:rPr>
      </w:pPr>
    </w:p>
    <w:p w:rsidR="009C5111" w:rsidRPr="00EB4765" w:rsidRDefault="00575BAB" w:rsidP="005F1047">
      <w:pPr>
        <w:tabs>
          <w:tab w:val="left" w:pos="-1440"/>
        </w:tabs>
        <w:spacing w:line="240" w:lineRule="auto"/>
        <w:ind w:left="2880" w:hanging="2880"/>
        <w:jc w:val="both"/>
        <w:rPr>
          <w:rFonts w:ascii="Verdana" w:hAnsi="Verdana" w:cs="Arial"/>
          <w:sz w:val="18"/>
          <w:szCs w:val="18"/>
          <w:lang w:val="es-ES_tradnl"/>
        </w:rPr>
      </w:pPr>
      <w:r w:rsidRPr="00EB4765">
        <w:rPr>
          <w:rFonts w:ascii="Verdana" w:hAnsi="Verdana" w:cs="Arial"/>
          <w:sz w:val="18"/>
          <w:szCs w:val="18"/>
          <w:lang w:val="es-ES_tradnl"/>
        </w:rPr>
        <w:t>TERCERO</w:t>
      </w:r>
      <w:r w:rsidR="009C5111" w:rsidRPr="00EB4765">
        <w:rPr>
          <w:rFonts w:ascii="Verdana" w:hAnsi="Verdana" w:cs="Arial"/>
          <w:sz w:val="18"/>
          <w:szCs w:val="18"/>
          <w:lang w:val="es-ES_tradnl"/>
        </w:rPr>
        <w:t>:</w:t>
      </w:r>
      <w:r w:rsidR="009C5111" w:rsidRPr="00EB4765">
        <w:rPr>
          <w:rFonts w:ascii="Verdana" w:hAnsi="Verdana" w:cs="Arial"/>
          <w:sz w:val="18"/>
          <w:szCs w:val="18"/>
          <w:lang w:val="es-ES_tradnl"/>
        </w:rPr>
        <w:tab/>
        <w:t>Form</w:t>
      </w:r>
      <w:bookmarkStart w:id="0" w:name="QuickMark"/>
      <w:bookmarkEnd w:id="0"/>
      <w:r w:rsidRPr="00EB4765">
        <w:rPr>
          <w:rFonts w:ascii="Verdana" w:hAnsi="Verdana" w:cs="Arial"/>
          <w:sz w:val="18"/>
          <w:szCs w:val="18"/>
          <w:lang w:val="es-ES_tradnl"/>
        </w:rPr>
        <w:t>ará</w:t>
      </w:r>
      <w:r w:rsidR="009C5111" w:rsidRPr="00EB4765">
        <w:rPr>
          <w:rFonts w:ascii="Verdana" w:hAnsi="Verdana" w:cs="Arial"/>
          <w:sz w:val="18"/>
          <w:szCs w:val="18"/>
          <w:lang w:val="es-ES_tradnl"/>
        </w:rPr>
        <w:t xml:space="preserve"> parte integrante del presente convenio, </w:t>
      </w:r>
      <w:r w:rsidR="004418C3" w:rsidRPr="00EB4765">
        <w:rPr>
          <w:rFonts w:ascii="Verdana" w:hAnsi="Verdana" w:cs="Arial"/>
          <w:sz w:val="18"/>
          <w:szCs w:val="18"/>
          <w:lang w:val="es-ES_tradnl"/>
        </w:rPr>
        <w:t xml:space="preserve">el </w:t>
      </w:r>
      <w:r w:rsidR="004418C3" w:rsidRPr="00EB4765">
        <w:rPr>
          <w:rFonts w:ascii="Verdana" w:hAnsi="Verdana" w:cs="Arial"/>
          <w:spacing w:val="-3"/>
          <w:sz w:val="18"/>
          <w:szCs w:val="18"/>
        </w:rPr>
        <w:t xml:space="preserve">plan de administración </w:t>
      </w:r>
      <w:r w:rsidR="004418C3" w:rsidRPr="00EB4765">
        <w:rPr>
          <w:rFonts w:ascii="Verdana" w:hAnsi="Verdana" w:cs="Arial"/>
          <w:sz w:val="18"/>
          <w:szCs w:val="18"/>
          <w:lang w:val="es-ES_tradnl" w:eastAsia="es-ES"/>
        </w:rPr>
        <w:t>aprobado por Resolución Nº XXXX,  de fecha XXXX.</w:t>
      </w:r>
    </w:p>
    <w:p w:rsidR="009C5111" w:rsidRPr="00EB4765" w:rsidRDefault="009C5111" w:rsidP="005F1047">
      <w:pPr>
        <w:spacing w:line="240" w:lineRule="auto"/>
        <w:jc w:val="both"/>
        <w:rPr>
          <w:rFonts w:ascii="Verdana" w:hAnsi="Verdana" w:cs="Arial"/>
          <w:sz w:val="18"/>
          <w:szCs w:val="18"/>
          <w:lang w:val="es-ES_tradnl"/>
        </w:rPr>
      </w:pPr>
    </w:p>
    <w:p w:rsidR="00CE2236" w:rsidRPr="00EB4765" w:rsidRDefault="00575BAB" w:rsidP="001B483D">
      <w:pPr>
        <w:pStyle w:val="Sangra3detindependiente"/>
        <w:spacing w:line="240" w:lineRule="auto"/>
        <w:ind w:left="2835" w:hanging="2835"/>
        <w:jc w:val="both"/>
        <w:rPr>
          <w:rFonts w:ascii="Verdana" w:hAnsi="Verdana" w:cs="Arial"/>
          <w:sz w:val="18"/>
          <w:szCs w:val="18"/>
        </w:rPr>
      </w:pPr>
      <w:r w:rsidRPr="00EB4765">
        <w:rPr>
          <w:rFonts w:ascii="Verdana" w:hAnsi="Verdana" w:cs="Arial"/>
          <w:sz w:val="18"/>
          <w:szCs w:val="18"/>
          <w:lang w:val="es-ES_tradnl"/>
        </w:rPr>
        <w:t>CUARTO</w:t>
      </w:r>
      <w:r w:rsidR="00CE2236" w:rsidRPr="00EB4765">
        <w:rPr>
          <w:rFonts w:ascii="Verdana" w:hAnsi="Verdana" w:cs="Arial"/>
          <w:sz w:val="18"/>
          <w:szCs w:val="18"/>
        </w:rPr>
        <w:t>:</w:t>
      </w:r>
      <w:r w:rsidR="00CE2236" w:rsidRPr="00EB4765">
        <w:rPr>
          <w:rFonts w:ascii="Verdana" w:hAnsi="Verdana" w:cs="Arial"/>
          <w:sz w:val="18"/>
          <w:szCs w:val="18"/>
        </w:rPr>
        <w:tab/>
        <w:t xml:space="preserve">El control, fiscalización y </w:t>
      </w:r>
      <w:proofErr w:type="spellStart"/>
      <w:r w:rsidR="00CE2236" w:rsidRPr="00EB4765">
        <w:rPr>
          <w:rFonts w:ascii="Verdana" w:hAnsi="Verdana" w:cs="Arial"/>
          <w:sz w:val="18"/>
          <w:szCs w:val="18"/>
        </w:rPr>
        <w:t>supervigilancia</w:t>
      </w:r>
      <w:proofErr w:type="spellEnd"/>
      <w:r w:rsidR="00CE2236" w:rsidRPr="00EB4765">
        <w:rPr>
          <w:rFonts w:ascii="Verdana" w:hAnsi="Verdana" w:cs="Arial"/>
          <w:sz w:val="18"/>
          <w:szCs w:val="18"/>
        </w:rPr>
        <w:t xml:space="preserve"> de las destinaciones otorgadas por la Ley 21.027 corresponderá al Servicio, al Ministerio de Defensa Nacional y a la Autoridad Marítima, dentro del ámbito de sus competencias. Corresponderá a la Comisión Intersectorial velar por el cumplimiento de las disposicione</w:t>
      </w:r>
      <w:r w:rsidR="00D31BD9">
        <w:rPr>
          <w:rFonts w:ascii="Verdana" w:hAnsi="Verdana" w:cs="Arial"/>
          <w:sz w:val="18"/>
          <w:szCs w:val="18"/>
        </w:rPr>
        <w:t xml:space="preserve">s </w:t>
      </w:r>
      <w:r w:rsidR="00CE2236" w:rsidRPr="00EB4765">
        <w:rPr>
          <w:rFonts w:ascii="Verdana" w:hAnsi="Verdana" w:cs="Arial"/>
          <w:sz w:val="18"/>
          <w:szCs w:val="18"/>
        </w:rPr>
        <w:t>contenidas en el Plan de Administración y su seguimiento.</w:t>
      </w:r>
    </w:p>
    <w:p w:rsidR="009C5111" w:rsidRPr="00EB4765" w:rsidRDefault="009C5111" w:rsidP="005F1047">
      <w:pPr>
        <w:tabs>
          <w:tab w:val="left" w:pos="-1440"/>
        </w:tabs>
        <w:spacing w:line="240" w:lineRule="auto"/>
        <w:ind w:left="2880" w:hanging="2880"/>
        <w:jc w:val="both"/>
        <w:rPr>
          <w:rFonts w:ascii="Verdana" w:hAnsi="Verdana" w:cs="Arial"/>
          <w:sz w:val="18"/>
          <w:szCs w:val="18"/>
        </w:rPr>
      </w:pPr>
    </w:p>
    <w:p w:rsidR="009C5111" w:rsidRPr="00EB4765" w:rsidRDefault="009C5111" w:rsidP="005F1047">
      <w:pPr>
        <w:pStyle w:val="Lista"/>
        <w:rPr>
          <w:rFonts w:ascii="Verdana" w:hAnsi="Verdana" w:cs="Arial"/>
          <w:bCs/>
          <w:iCs/>
          <w:sz w:val="18"/>
          <w:szCs w:val="18"/>
          <w:lang w:val="es-ES"/>
        </w:rPr>
      </w:pPr>
    </w:p>
    <w:p w:rsidR="009C5111" w:rsidRPr="00EB4765" w:rsidRDefault="00575BAB" w:rsidP="005F1047">
      <w:pPr>
        <w:tabs>
          <w:tab w:val="left" w:pos="-1440"/>
        </w:tabs>
        <w:spacing w:line="240" w:lineRule="auto"/>
        <w:ind w:left="2880" w:hanging="2880"/>
        <w:jc w:val="both"/>
        <w:rPr>
          <w:rFonts w:ascii="Verdana" w:hAnsi="Verdana" w:cs="Arial"/>
          <w:bCs/>
          <w:iCs/>
          <w:sz w:val="18"/>
          <w:szCs w:val="18"/>
          <w:lang w:val="es-ES_tradnl"/>
        </w:rPr>
      </w:pPr>
      <w:r w:rsidRPr="00EB4765">
        <w:rPr>
          <w:rFonts w:ascii="Verdana" w:hAnsi="Verdana" w:cs="Arial"/>
          <w:bCs/>
          <w:iCs/>
          <w:sz w:val="18"/>
          <w:szCs w:val="18"/>
          <w:lang w:val="es-ES"/>
        </w:rPr>
        <w:t>QUINTO</w:t>
      </w:r>
      <w:r w:rsidR="009C5111" w:rsidRPr="00EB4765">
        <w:rPr>
          <w:rFonts w:ascii="Verdana" w:hAnsi="Verdana" w:cs="Arial"/>
          <w:bCs/>
          <w:iCs/>
          <w:sz w:val="18"/>
          <w:szCs w:val="18"/>
          <w:lang w:val="es-ES"/>
        </w:rPr>
        <w:t>:</w:t>
      </w:r>
      <w:r w:rsidR="009C5111" w:rsidRPr="00EB4765">
        <w:rPr>
          <w:rFonts w:ascii="Verdana" w:hAnsi="Verdana" w:cs="Arial"/>
          <w:bCs/>
          <w:iCs/>
          <w:sz w:val="18"/>
          <w:szCs w:val="18"/>
          <w:lang w:val="es-ES"/>
        </w:rPr>
        <w:tab/>
      </w:r>
      <w:r w:rsidR="009C5111" w:rsidRPr="00EB4765">
        <w:rPr>
          <w:rFonts w:ascii="Verdana" w:hAnsi="Verdana" w:cs="Arial"/>
          <w:bCs/>
          <w:iCs/>
          <w:sz w:val="18"/>
          <w:szCs w:val="18"/>
          <w:lang w:val="es-ES_tradnl"/>
        </w:rPr>
        <w:t xml:space="preserve">La </w:t>
      </w:r>
      <w:r w:rsidR="00073FAA" w:rsidRPr="00EB4765">
        <w:rPr>
          <w:rFonts w:ascii="Verdana" w:hAnsi="Verdana" w:cs="Arial"/>
          <w:bCs/>
          <w:iCs/>
          <w:sz w:val="18"/>
          <w:szCs w:val="18"/>
          <w:lang w:val="es-ES_tradnl"/>
        </w:rPr>
        <w:t xml:space="preserve">duración </w:t>
      </w:r>
      <w:r w:rsidR="009C5111" w:rsidRPr="00EB4765">
        <w:rPr>
          <w:rFonts w:ascii="Verdana" w:hAnsi="Verdana" w:cs="Arial"/>
          <w:bCs/>
          <w:iCs/>
          <w:sz w:val="18"/>
          <w:szCs w:val="18"/>
          <w:lang w:val="es-ES_tradnl"/>
        </w:rPr>
        <w:t xml:space="preserve">del presente convenio es </w:t>
      </w:r>
      <w:r w:rsidR="00073FAA" w:rsidRPr="00EB4765">
        <w:rPr>
          <w:rFonts w:ascii="Verdana" w:hAnsi="Verdana" w:cs="Arial"/>
          <w:bCs/>
          <w:iCs/>
          <w:sz w:val="18"/>
          <w:szCs w:val="18"/>
          <w:lang w:val="es-ES"/>
        </w:rPr>
        <w:t>de XXXX</w:t>
      </w:r>
      <w:r w:rsidR="00D31BD9">
        <w:rPr>
          <w:rFonts w:ascii="Verdana" w:hAnsi="Verdana" w:cs="Arial"/>
          <w:bCs/>
          <w:iCs/>
          <w:sz w:val="18"/>
          <w:szCs w:val="18"/>
          <w:lang w:val="es-ES"/>
        </w:rPr>
        <w:t xml:space="preserve"> y estará supeditado a la mantención de la destinación otorgada al Servicio por Decreto </w:t>
      </w:r>
      <w:proofErr w:type="spellStart"/>
      <w:r w:rsidR="00D31BD9">
        <w:rPr>
          <w:rFonts w:ascii="Verdana" w:hAnsi="Verdana" w:cs="Arial"/>
          <w:bCs/>
          <w:iCs/>
          <w:sz w:val="18"/>
          <w:szCs w:val="18"/>
          <w:lang w:val="es-ES"/>
        </w:rPr>
        <w:t>xxxx</w:t>
      </w:r>
      <w:proofErr w:type="spellEnd"/>
      <w:r w:rsidR="00D31BD9">
        <w:rPr>
          <w:rFonts w:ascii="Verdana" w:hAnsi="Verdana" w:cs="Arial"/>
          <w:bCs/>
          <w:iCs/>
          <w:sz w:val="18"/>
          <w:szCs w:val="18"/>
          <w:lang w:val="es-ES"/>
        </w:rPr>
        <w:t>, de fecha, del Ministerio de Defensa Nacional.</w:t>
      </w:r>
      <w:r w:rsidR="000B4B77" w:rsidRPr="00EB4765">
        <w:rPr>
          <w:rFonts w:ascii="Verdana" w:hAnsi="Verdana" w:cs="Arial"/>
          <w:sz w:val="18"/>
          <w:szCs w:val="18"/>
          <w:lang w:val="es-ES_tradnl" w:eastAsia="es-ES"/>
        </w:rPr>
        <w:t xml:space="preserve"> Lo anterior sin perjuicio de las causales de término anticipado del convenio establecidas en</w:t>
      </w:r>
      <w:r w:rsidR="00B733DD" w:rsidRPr="00EB4765">
        <w:rPr>
          <w:rFonts w:ascii="Verdana" w:hAnsi="Verdana" w:cs="Arial"/>
          <w:sz w:val="18"/>
          <w:szCs w:val="18"/>
          <w:lang w:val="es-ES_tradnl" w:eastAsia="es-ES"/>
        </w:rPr>
        <w:t xml:space="preserve"> el artículo 17 de la misma ley, que se señalarán en la cláusula siguiente.</w:t>
      </w:r>
    </w:p>
    <w:p w:rsidR="009C5111" w:rsidRPr="00EB4765" w:rsidRDefault="009C5111" w:rsidP="005F1047">
      <w:pPr>
        <w:tabs>
          <w:tab w:val="left" w:pos="-1440"/>
        </w:tabs>
        <w:spacing w:line="240" w:lineRule="auto"/>
        <w:ind w:left="2880" w:hanging="2880"/>
        <w:jc w:val="both"/>
        <w:rPr>
          <w:rFonts w:ascii="Verdana" w:hAnsi="Verdana" w:cs="Arial"/>
          <w:bCs/>
          <w:iCs/>
          <w:sz w:val="18"/>
          <w:szCs w:val="18"/>
          <w:lang w:val="es-ES_tradnl"/>
        </w:rPr>
      </w:pPr>
    </w:p>
    <w:p w:rsidR="009C5111" w:rsidRPr="00EB4765" w:rsidRDefault="00575BAB" w:rsidP="00575BAB">
      <w:pPr>
        <w:pStyle w:val="Sangra3detindependiente"/>
        <w:spacing w:line="240" w:lineRule="auto"/>
        <w:ind w:left="0"/>
        <w:rPr>
          <w:rFonts w:ascii="Verdana" w:hAnsi="Verdana" w:cs="Arial"/>
          <w:sz w:val="18"/>
          <w:szCs w:val="18"/>
        </w:rPr>
      </w:pPr>
      <w:r w:rsidRPr="00EB4765">
        <w:rPr>
          <w:rFonts w:ascii="Verdana" w:hAnsi="Verdana" w:cs="Arial"/>
          <w:sz w:val="18"/>
          <w:szCs w:val="18"/>
          <w:lang w:val="es-ES_tradnl"/>
        </w:rPr>
        <w:t>SEXTO</w:t>
      </w:r>
      <w:r w:rsidR="009C5111" w:rsidRPr="00EB4765">
        <w:rPr>
          <w:rFonts w:ascii="Verdana" w:hAnsi="Verdana" w:cs="Arial"/>
          <w:sz w:val="18"/>
          <w:szCs w:val="18"/>
        </w:rPr>
        <w:t>:</w:t>
      </w:r>
      <w:r w:rsidRPr="00EB4765">
        <w:rPr>
          <w:rFonts w:ascii="Verdana" w:hAnsi="Verdana" w:cs="Arial"/>
          <w:sz w:val="18"/>
          <w:szCs w:val="18"/>
        </w:rPr>
        <w:t xml:space="preserve">                         </w:t>
      </w:r>
      <w:r w:rsidR="009C5111" w:rsidRPr="00EB4765">
        <w:rPr>
          <w:rFonts w:ascii="Verdana" w:hAnsi="Verdana" w:cs="Arial"/>
          <w:sz w:val="18"/>
          <w:szCs w:val="18"/>
        </w:rPr>
        <w:tab/>
        <w:t>Son causales de término</w:t>
      </w:r>
      <w:r w:rsidR="00B733DD" w:rsidRPr="00EB4765">
        <w:rPr>
          <w:rFonts w:ascii="Verdana" w:hAnsi="Verdana" w:cs="Arial"/>
          <w:sz w:val="18"/>
          <w:szCs w:val="18"/>
        </w:rPr>
        <w:t xml:space="preserve"> anticipado</w:t>
      </w:r>
      <w:r w:rsidR="009C5111" w:rsidRPr="00EB4765">
        <w:rPr>
          <w:rFonts w:ascii="Verdana" w:hAnsi="Verdana" w:cs="Arial"/>
          <w:sz w:val="18"/>
          <w:szCs w:val="18"/>
        </w:rPr>
        <w:t xml:space="preserve"> del presente conve</w:t>
      </w:r>
      <w:r w:rsidR="00EB4765" w:rsidRPr="00EB4765">
        <w:rPr>
          <w:rFonts w:ascii="Verdana" w:hAnsi="Verdana" w:cs="Arial"/>
          <w:sz w:val="18"/>
          <w:szCs w:val="18"/>
        </w:rPr>
        <w:t>nio las siguientes:</w:t>
      </w:r>
    </w:p>
    <w:p w:rsidR="009C5111" w:rsidRPr="00EB4765" w:rsidRDefault="009C5111" w:rsidP="00EB4765">
      <w:pPr>
        <w:pStyle w:val="Sangra3detindependiente"/>
        <w:spacing w:line="240" w:lineRule="auto"/>
        <w:ind w:left="2835"/>
        <w:rPr>
          <w:rFonts w:ascii="Verdana" w:hAnsi="Verdana" w:cs="Arial"/>
          <w:sz w:val="18"/>
          <w:szCs w:val="18"/>
        </w:rPr>
      </w:pPr>
    </w:p>
    <w:p w:rsidR="00B733DD" w:rsidRPr="00EB4765" w:rsidRDefault="00B733DD" w:rsidP="001B483D">
      <w:pPr>
        <w:pStyle w:val="Sangra3detindependiente"/>
        <w:numPr>
          <w:ilvl w:val="0"/>
          <w:numId w:val="18"/>
        </w:numPr>
        <w:tabs>
          <w:tab w:val="left" w:pos="2835"/>
          <w:tab w:val="left" w:pos="2977"/>
          <w:tab w:val="left" w:pos="3240"/>
        </w:tabs>
        <w:spacing w:line="240" w:lineRule="auto"/>
        <w:ind w:left="2835" w:firstLine="0"/>
        <w:jc w:val="both"/>
        <w:rPr>
          <w:rFonts w:ascii="Verdana" w:hAnsi="Verdana" w:cs="Courier New"/>
          <w:sz w:val="18"/>
          <w:szCs w:val="18"/>
          <w:shd w:val="clear" w:color="auto" w:fill="FFFFFF"/>
        </w:rPr>
      </w:pPr>
      <w:r w:rsidRPr="00EB4765">
        <w:rPr>
          <w:rFonts w:ascii="Verdana" w:hAnsi="Verdana" w:cs="Courier New"/>
          <w:sz w:val="18"/>
          <w:szCs w:val="18"/>
          <w:shd w:val="clear" w:color="auto" w:fill="FFFFFF"/>
        </w:rPr>
        <w:t>Por renuncia total de las organizaciones de pescadores artesanales asignatarias.</w:t>
      </w:r>
    </w:p>
    <w:p w:rsidR="00B733DD" w:rsidRPr="00EB4765" w:rsidRDefault="00B733DD" w:rsidP="001B483D">
      <w:pPr>
        <w:pStyle w:val="Sangra3detindependiente"/>
        <w:numPr>
          <w:ilvl w:val="0"/>
          <w:numId w:val="18"/>
        </w:numPr>
        <w:tabs>
          <w:tab w:val="left" w:pos="2835"/>
          <w:tab w:val="left" w:pos="2977"/>
          <w:tab w:val="left" w:pos="3240"/>
        </w:tabs>
        <w:spacing w:line="240" w:lineRule="auto"/>
        <w:ind w:left="2835" w:firstLine="0"/>
        <w:jc w:val="both"/>
        <w:rPr>
          <w:rFonts w:ascii="Verdana" w:hAnsi="Verdana" w:cs="Courier New"/>
          <w:sz w:val="18"/>
          <w:szCs w:val="18"/>
          <w:shd w:val="clear" w:color="auto" w:fill="FFFFFF"/>
        </w:rPr>
      </w:pPr>
      <w:r w:rsidRPr="00EB4765">
        <w:rPr>
          <w:rFonts w:ascii="Verdana" w:hAnsi="Verdana" w:cs="Courier New"/>
          <w:sz w:val="18"/>
          <w:szCs w:val="18"/>
          <w:shd w:val="clear" w:color="auto" w:fill="FFFFFF"/>
        </w:rPr>
        <w:t>Por cancelación o extinción de la personalidad jurídica de la o las organizaciones de pescadores artesanales titulares del área. Con todo, no se aplicará la presente causal en el evento que los miembros de una organización asignataria decidan constituir una nueva persona jurídica para efectos de sustituir a la asignataria original, debiendo para ello contar con, a lo menos, el 90 por ciento de los miembros de aquella que se sustituye. En caso de materializarse la referida sustitución, ésta deberá ser previamente aprobada por el Servicio mediante resolución, procediendo en virtud de ella las modificaciones respectivas al convenio de uso.</w:t>
      </w:r>
    </w:p>
    <w:p w:rsidR="00B733DD" w:rsidRPr="00EB4765" w:rsidRDefault="00B733DD" w:rsidP="001B483D">
      <w:pPr>
        <w:pStyle w:val="Sangra3detindependiente"/>
        <w:numPr>
          <w:ilvl w:val="0"/>
          <w:numId w:val="18"/>
        </w:numPr>
        <w:tabs>
          <w:tab w:val="left" w:pos="2835"/>
          <w:tab w:val="left" w:pos="2977"/>
          <w:tab w:val="left" w:pos="3240"/>
        </w:tabs>
        <w:spacing w:line="240" w:lineRule="auto"/>
        <w:ind w:left="2835" w:firstLine="0"/>
        <w:jc w:val="both"/>
        <w:rPr>
          <w:rFonts w:ascii="Verdana" w:hAnsi="Verdana" w:cs="Courier New"/>
          <w:sz w:val="18"/>
          <w:szCs w:val="18"/>
          <w:shd w:val="clear" w:color="auto" w:fill="FFFFFF"/>
        </w:rPr>
      </w:pPr>
      <w:r w:rsidRPr="00EB4765">
        <w:rPr>
          <w:rFonts w:ascii="Verdana" w:hAnsi="Verdana" w:cs="Courier New"/>
          <w:sz w:val="18"/>
          <w:szCs w:val="18"/>
          <w:shd w:val="clear" w:color="auto" w:fill="FFFFFF"/>
        </w:rPr>
        <w:t>Por incumplimiento grave y reiterado de las obligaciones derivadas del Plan de Administración. Para estos efectos, se considerará que existe incumplimiento grave en todos aquellos casos en que se vulneren las obligaciones establecidas en el artículo anterior.</w:t>
      </w:r>
    </w:p>
    <w:p w:rsidR="009C5111" w:rsidRPr="00EB4765" w:rsidRDefault="00B733DD" w:rsidP="001B483D">
      <w:pPr>
        <w:pStyle w:val="Sangra3detindependiente"/>
        <w:numPr>
          <w:ilvl w:val="0"/>
          <w:numId w:val="18"/>
        </w:numPr>
        <w:tabs>
          <w:tab w:val="left" w:pos="2835"/>
          <w:tab w:val="left" w:pos="2977"/>
          <w:tab w:val="left" w:pos="3240"/>
        </w:tabs>
        <w:spacing w:line="240" w:lineRule="auto"/>
        <w:ind w:left="2835" w:firstLine="0"/>
        <w:jc w:val="both"/>
        <w:rPr>
          <w:rFonts w:ascii="Verdana" w:hAnsi="Verdana" w:cs="Courier New"/>
          <w:sz w:val="18"/>
          <w:szCs w:val="18"/>
          <w:shd w:val="clear" w:color="auto" w:fill="FFFFFF"/>
        </w:rPr>
      </w:pPr>
      <w:r w:rsidRPr="00EB4765">
        <w:rPr>
          <w:rFonts w:ascii="Verdana" w:hAnsi="Verdana" w:cs="Courier New"/>
          <w:sz w:val="18"/>
          <w:szCs w:val="18"/>
          <w:shd w:val="clear" w:color="auto" w:fill="FFFFFF"/>
        </w:rPr>
        <w:t>No cumplir con la entrega de los informes de seguimiento o la realización de la respectiva cuenta pública por un período de dos años consecutivos.</w:t>
      </w:r>
      <w:r w:rsidRPr="00EB4765">
        <w:rPr>
          <w:rFonts w:ascii="Verdana" w:hAnsi="Verdana" w:cs="Courier New"/>
          <w:sz w:val="18"/>
          <w:szCs w:val="18"/>
        </w:rPr>
        <w:br/>
      </w:r>
      <w:r w:rsidRPr="00EB4765">
        <w:rPr>
          <w:rFonts w:ascii="Verdana" w:hAnsi="Verdana" w:cs="Courier New"/>
          <w:sz w:val="18"/>
          <w:szCs w:val="18"/>
        </w:rPr>
        <w:br/>
      </w:r>
      <w:r w:rsidRPr="00EB4765">
        <w:rPr>
          <w:rFonts w:ascii="Verdana" w:hAnsi="Verdana" w:cs="Courier New"/>
          <w:sz w:val="18"/>
          <w:szCs w:val="18"/>
          <w:shd w:val="clear" w:color="auto" w:fill="FFFFFF"/>
        </w:rPr>
        <w:t>En los casos señalados en los literales anteriores, el Servicio, a recomendación de la Comisión</w:t>
      </w:r>
      <w:r w:rsidR="004B19F8">
        <w:rPr>
          <w:rFonts w:ascii="Verdana" w:hAnsi="Verdana" w:cs="Courier New"/>
          <w:sz w:val="18"/>
          <w:szCs w:val="18"/>
          <w:shd w:val="clear" w:color="auto" w:fill="FFFFFF"/>
        </w:rPr>
        <w:t xml:space="preserve"> Intersectorial establecida en la ley 21.027</w:t>
      </w:r>
      <w:r w:rsidRPr="00EB4765">
        <w:rPr>
          <w:rFonts w:ascii="Verdana" w:hAnsi="Verdana" w:cs="Courier New"/>
          <w:sz w:val="18"/>
          <w:szCs w:val="18"/>
          <w:shd w:val="clear" w:color="auto" w:fill="FFFFFF"/>
        </w:rPr>
        <w:t xml:space="preserve">, procederá a resolver la procedencia del término anticipado, previa audiencia de la organización asignataria de conformidad con lo dispuesto en la </w:t>
      </w:r>
      <w:hyperlink r:id="rId8" w:history="1">
        <w:r w:rsidRPr="00EB4765">
          <w:rPr>
            <w:rStyle w:val="Hipervnculo"/>
            <w:rFonts w:ascii="Verdana" w:hAnsi="Verdana" w:cs="Courier New"/>
            <w:color w:val="auto"/>
            <w:sz w:val="18"/>
            <w:szCs w:val="18"/>
          </w:rPr>
          <w:t>ley N° 19.880</w:t>
        </w:r>
      </w:hyperlink>
      <w:r w:rsidRPr="00EB4765">
        <w:rPr>
          <w:rFonts w:ascii="Verdana" w:hAnsi="Verdana" w:cs="Courier New"/>
          <w:sz w:val="18"/>
          <w:szCs w:val="18"/>
          <w:shd w:val="clear" w:color="auto" w:fill="FFFFFF"/>
        </w:rPr>
        <w:t>. Tratándose de infracciones a las letras b) y c) del artículo anterior, el Servicio podrá disponer el reemplazo de los administradores, bajo apercibimiento de ponerse término al convenio de uso conforme al procedimiento indicado en el inciso anterior.</w:t>
      </w:r>
    </w:p>
    <w:p w:rsidR="00B733DD" w:rsidRPr="00EB4765" w:rsidRDefault="00B733DD" w:rsidP="005F1047">
      <w:pPr>
        <w:pStyle w:val="Sangra3detindependiente"/>
        <w:tabs>
          <w:tab w:val="left" w:pos="3240"/>
        </w:tabs>
        <w:spacing w:line="240" w:lineRule="auto"/>
        <w:rPr>
          <w:rFonts w:ascii="Verdana" w:hAnsi="Verdana"/>
          <w:sz w:val="18"/>
          <w:szCs w:val="18"/>
        </w:rPr>
      </w:pPr>
    </w:p>
    <w:p w:rsidR="009C5111" w:rsidRPr="00EB4765" w:rsidRDefault="00575BAB" w:rsidP="005F1047">
      <w:pPr>
        <w:tabs>
          <w:tab w:val="left" w:pos="-1440"/>
        </w:tabs>
        <w:spacing w:line="240" w:lineRule="auto"/>
        <w:ind w:left="2880" w:hanging="2880"/>
        <w:jc w:val="both"/>
        <w:rPr>
          <w:rFonts w:ascii="Verdana" w:hAnsi="Verdana" w:cs="Arial"/>
          <w:sz w:val="18"/>
          <w:szCs w:val="18"/>
          <w:lang w:val="es-ES_tradnl"/>
        </w:rPr>
      </w:pPr>
      <w:r w:rsidRPr="00EB4765">
        <w:rPr>
          <w:rFonts w:ascii="Verdana" w:hAnsi="Verdana" w:cs="Arial"/>
          <w:sz w:val="18"/>
          <w:szCs w:val="18"/>
        </w:rPr>
        <w:t>SÉPTIMO</w:t>
      </w:r>
      <w:r w:rsidR="009C5111" w:rsidRPr="00EB4765">
        <w:rPr>
          <w:rFonts w:ascii="Verdana" w:hAnsi="Verdana" w:cs="Arial"/>
          <w:sz w:val="18"/>
          <w:szCs w:val="18"/>
          <w:lang w:val="es-ES_tradnl"/>
        </w:rPr>
        <w:t>:</w:t>
      </w:r>
      <w:r w:rsidR="009C5111" w:rsidRPr="00EB4765">
        <w:rPr>
          <w:rFonts w:ascii="Verdana" w:hAnsi="Verdana" w:cs="Arial"/>
          <w:sz w:val="18"/>
          <w:szCs w:val="18"/>
          <w:lang w:val="es-ES_tradnl"/>
        </w:rPr>
        <w:tab/>
        <w:t xml:space="preserve">Para todos los efectos derivados del presente convenio, las partes fijan su domicilio en la ciudad de </w:t>
      </w:r>
      <w:r w:rsidR="00F86AEB" w:rsidRPr="00EB4765">
        <w:rPr>
          <w:rFonts w:ascii="Verdana" w:hAnsi="Verdana" w:cs="Arial"/>
          <w:sz w:val="18"/>
          <w:szCs w:val="18"/>
          <w:lang w:val="es-ES_tradnl"/>
        </w:rPr>
        <w:t>XXXX.</w:t>
      </w:r>
    </w:p>
    <w:p w:rsidR="009C5111" w:rsidRPr="00EB4765" w:rsidRDefault="009C5111" w:rsidP="005F1047">
      <w:pPr>
        <w:spacing w:line="240" w:lineRule="auto"/>
        <w:jc w:val="both"/>
        <w:rPr>
          <w:rFonts w:ascii="Verdana" w:hAnsi="Verdana" w:cs="Arial"/>
          <w:sz w:val="18"/>
          <w:szCs w:val="18"/>
          <w:lang w:val="es-ES_tradnl"/>
        </w:rPr>
      </w:pPr>
    </w:p>
    <w:p w:rsidR="009C5111" w:rsidRPr="00EB4765" w:rsidRDefault="009C5111" w:rsidP="005F1047">
      <w:pPr>
        <w:tabs>
          <w:tab w:val="left" w:pos="-1440"/>
        </w:tabs>
        <w:spacing w:line="240" w:lineRule="auto"/>
        <w:ind w:left="2880" w:hanging="2880"/>
        <w:jc w:val="both"/>
        <w:rPr>
          <w:rFonts w:ascii="Verdana" w:hAnsi="Verdana" w:cs="Arial"/>
          <w:sz w:val="18"/>
          <w:szCs w:val="18"/>
          <w:lang w:val="es-ES_tradnl"/>
        </w:rPr>
      </w:pPr>
      <w:r w:rsidRPr="00EB4765">
        <w:rPr>
          <w:rFonts w:ascii="Verdana" w:hAnsi="Verdana" w:cs="Arial"/>
          <w:sz w:val="18"/>
          <w:szCs w:val="18"/>
          <w:lang w:val="es-ES_tradnl"/>
        </w:rPr>
        <w:t>O</w:t>
      </w:r>
      <w:r w:rsidR="00575BAB" w:rsidRPr="00EB4765">
        <w:rPr>
          <w:rFonts w:ascii="Verdana" w:hAnsi="Verdana" w:cs="Arial"/>
          <w:sz w:val="18"/>
          <w:szCs w:val="18"/>
          <w:lang w:val="es-ES_tradnl"/>
        </w:rPr>
        <w:t>CTAVO</w:t>
      </w:r>
      <w:r w:rsidRPr="00EB4765">
        <w:rPr>
          <w:rFonts w:ascii="Verdana" w:hAnsi="Verdana" w:cs="Arial"/>
          <w:sz w:val="18"/>
          <w:szCs w:val="18"/>
          <w:lang w:val="es-ES_tradnl"/>
        </w:rPr>
        <w:t>:</w:t>
      </w:r>
      <w:r w:rsidRPr="00EB4765">
        <w:rPr>
          <w:rFonts w:ascii="Verdana" w:hAnsi="Verdana" w:cs="Arial"/>
          <w:sz w:val="18"/>
          <w:szCs w:val="18"/>
          <w:lang w:val="es-ES_tradnl"/>
        </w:rPr>
        <w:tab/>
        <w:t xml:space="preserve">El presente convenio se firma en cuatro ejemplares de igual tenor y fecha, quedando dos en poder del Servicio, dos en poder del usuario. </w:t>
      </w:r>
      <w:r w:rsidRPr="00EB4765">
        <w:rPr>
          <w:rFonts w:ascii="Verdana" w:hAnsi="Verdana" w:cs="Arial"/>
          <w:iCs/>
          <w:sz w:val="18"/>
          <w:szCs w:val="18"/>
          <w:lang w:val="es-ES_tradnl"/>
        </w:rPr>
        <w:t>”.</w:t>
      </w:r>
    </w:p>
    <w:p w:rsidR="009C5111" w:rsidRPr="00EB4765" w:rsidRDefault="009C5111" w:rsidP="005F1047">
      <w:pPr>
        <w:pStyle w:val="Sangradetextonormal"/>
        <w:ind w:firstLine="3828"/>
        <w:rPr>
          <w:rFonts w:ascii="Verdana" w:hAnsi="Verdana" w:cs="Arial"/>
          <w:iCs/>
          <w:sz w:val="18"/>
          <w:szCs w:val="18"/>
        </w:rPr>
      </w:pPr>
    </w:p>
    <w:p w:rsidR="00D00DA3" w:rsidRPr="00EB4765" w:rsidRDefault="00D00DA3" w:rsidP="00EB4765">
      <w:pPr>
        <w:pStyle w:val="Sangradetextonormal"/>
        <w:ind w:firstLine="3828"/>
        <w:rPr>
          <w:rFonts w:ascii="Verdana" w:hAnsi="Verdana" w:cs="Arial"/>
          <w:iCs/>
          <w:sz w:val="18"/>
          <w:szCs w:val="18"/>
        </w:rPr>
      </w:pPr>
    </w:p>
    <w:p w:rsidR="00D00DA3" w:rsidRPr="00EB4765" w:rsidRDefault="00D00DA3" w:rsidP="005F1047">
      <w:pPr>
        <w:pStyle w:val="Sangradetextonormal"/>
        <w:ind w:firstLine="3828"/>
        <w:rPr>
          <w:rFonts w:ascii="Verdana" w:hAnsi="Verdana" w:cs="Arial"/>
          <w:iCs/>
          <w:sz w:val="18"/>
          <w:szCs w:val="18"/>
        </w:rPr>
      </w:pPr>
    </w:p>
    <w:p w:rsidR="00381D0D" w:rsidRPr="00EB4765" w:rsidRDefault="00575BAB" w:rsidP="001B483D">
      <w:pPr>
        <w:autoSpaceDE w:val="0"/>
        <w:autoSpaceDN w:val="0"/>
        <w:adjustRightInd w:val="0"/>
        <w:spacing w:after="0" w:line="240" w:lineRule="auto"/>
        <w:ind w:firstLine="142"/>
        <w:jc w:val="both"/>
        <w:rPr>
          <w:rFonts w:ascii="Verdana" w:hAnsi="Verdana"/>
          <w:sz w:val="18"/>
          <w:szCs w:val="18"/>
        </w:rPr>
      </w:pPr>
      <w:r w:rsidRPr="00EB4765">
        <w:rPr>
          <w:rFonts w:ascii="Verdana" w:hAnsi="Verdana"/>
          <w:sz w:val="18"/>
          <w:szCs w:val="18"/>
          <w:lang w:val="es-ES_tradnl"/>
        </w:rPr>
        <w:t xml:space="preserve">                                   </w:t>
      </w:r>
      <w:r w:rsidR="00EB4765" w:rsidRPr="00EB4765">
        <w:rPr>
          <w:rFonts w:ascii="Verdana" w:hAnsi="Verdana"/>
          <w:sz w:val="18"/>
          <w:szCs w:val="18"/>
          <w:lang w:val="es-ES_tradnl"/>
        </w:rPr>
        <w:t xml:space="preserve">                          </w:t>
      </w:r>
      <w:r w:rsidRPr="00EB4765">
        <w:rPr>
          <w:rFonts w:ascii="Verdana" w:hAnsi="Verdana"/>
          <w:sz w:val="18"/>
          <w:szCs w:val="18"/>
          <w:lang w:val="es-ES_tradnl"/>
        </w:rPr>
        <w:t xml:space="preserve">2- </w:t>
      </w:r>
      <w:r w:rsidR="00381D0D" w:rsidRPr="00EB4765">
        <w:rPr>
          <w:rFonts w:ascii="Verdana" w:hAnsi="Verdana"/>
          <w:sz w:val="18"/>
          <w:szCs w:val="18"/>
        </w:rPr>
        <w:t>Remítase co</w:t>
      </w:r>
      <w:r w:rsidR="00F86AEB" w:rsidRPr="00EB4765">
        <w:rPr>
          <w:rFonts w:ascii="Verdana" w:hAnsi="Verdana"/>
          <w:sz w:val="18"/>
          <w:szCs w:val="18"/>
        </w:rPr>
        <w:t>pia de la presente resolución al</w:t>
      </w:r>
      <w:r w:rsidR="00381D0D" w:rsidRPr="00EB4765">
        <w:rPr>
          <w:rFonts w:ascii="Verdana" w:hAnsi="Verdana"/>
          <w:sz w:val="18"/>
          <w:szCs w:val="18"/>
        </w:rPr>
        <w:t xml:space="preserve"> representant</w:t>
      </w:r>
      <w:r w:rsidR="00F86AEB" w:rsidRPr="00EB4765">
        <w:rPr>
          <w:rFonts w:ascii="Verdana" w:hAnsi="Verdana"/>
          <w:sz w:val="18"/>
          <w:szCs w:val="18"/>
        </w:rPr>
        <w:t>e legal de la organización XXXX, Subsecretaría de Pesca y Acuicultura</w:t>
      </w:r>
      <w:r w:rsidR="00381D0D" w:rsidRPr="00EB4765">
        <w:rPr>
          <w:rFonts w:ascii="Verdana" w:hAnsi="Verdana"/>
          <w:sz w:val="18"/>
          <w:szCs w:val="18"/>
        </w:rPr>
        <w:t>, al Ministerio</w:t>
      </w:r>
      <w:r w:rsidR="00F86AEB" w:rsidRPr="00EB4765">
        <w:rPr>
          <w:rFonts w:ascii="Verdana" w:hAnsi="Verdana"/>
          <w:sz w:val="18"/>
          <w:szCs w:val="18"/>
        </w:rPr>
        <w:t xml:space="preserve"> de Economía</w:t>
      </w:r>
      <w:r w:rsidR="00381D0D" w:rsidRPr="00EB4765">
        <w:rPr>
          <w:rFonts w:ascii="Verdana" w:hAnsi="Verdana"/>
          <w:sz w:val="18"/>
          <w:szCs w:val="18"/>
        </w:rPr>
        <w:t>, a la Dirección de Obras Portuarias</w:t>
      </w:r>
      <w:r w:rsidR="00F86AEB" w:rsidRPr="00EB4765">
        <w:rPr>
          <w:rFonts w:ascii="Verdana" w:hAnsi="Verdana"/>
          <w:sz w:val="18"/>
          <w:szCs w:val="18"/>
        </w:rPr>
        <w:t xml:space="preserve"> del Ministerio de Obras Públicas</w:t>
      </w:r>
      <w:r w:rsidR="00381D0D" w:rsidRPr="00EB4765">
        <w:rPr>
          <w:rFonts w:ascii="Verdana" w:hAnsi="Verdana"/>
          <w:sz w:val="18"/>
          <w:szCs w:val="18"/>
        </w:rPr>
        <w:t xml:space="preserve"> y a la Dirección General del Territorio Marítimo y de Marina Mercante y a la Subsecretaría para las Fuerzas Armadas Subsecretaría.</w:t>
      </w:r>
    </w:p>
    <w:p w:rsidR="00EB4765" w:rsidRPr="00EB4765" w:rsidRDefault="00EB4765" w:rsidP="00EB4765">
      <w:pPr>
        <w:autoSpaceDE w:val="0"/>
        <w:autoSpaceDN w:val="0"/>
        <w:adjustRightInd w:val="0"/>
        <w:spacing w:after="0" w:line="240" w:lineRule="auto"/>
        <w:ind w:firstLine="142"/>
        <w:rPr>
          <w:rFonts w:ascii="Verdana" w:hAnsi="Verdana"/>
          <w:sz w:val="18"/>
          <w:szCs w:val="18"/>
        </w:rPr>
      </w:pPr>
    </w:p>
    <w:p w:rsidR="00D00DA3" w:rsidRPr="00EB4765" w:rsidRDefault="00D00DA3" w:rsidP="00EB4765">
      <w:pPr>
        <w:pStyle w:val="Prrafodelista"/>
        <w:autoSpaceDE w:val="0"/>
        <w:autoSpaceDN w:val="0"/>
        <w:adjustRightInd w:val="0"/>
        <w:spacing w:after="0" w:line="240" w:lineRule="auto"/>
        <w:ind w:left="0" w:firstLine="142"/>
        <w:jc w:val="both"/>
        <w:rPr>
          <w:rFonts w:ascii="Verdana" w:hAnsi="Verdana"/>
          <w:sz w:val="18"/>
          <w:szCs w:val="18"/>
        </w:rPr>
      </w:pPr>
    </w:p>
    <w:p w:rsidR="00381D0D" w:rsidRPr="00EB4765" w:rsidRDefault="00EB4765" w:rsidP="00EB4765">
      <w:pPr>
        <w:pStyle w:val="Prrafodelista"/>
        <w:autoSpaceDE w:val="0"/>
        <w:autoSpaceDN w:val="0"/>
        <w:adjustRightInd w:val="0"/>
        <w:spacing w:after="0" w:line="240" w:lineRule="auto"/>
        <w:ind w:left="0" w:firstLine="142"/>
        <w:jc w:val="both"/>
        <w:rPr>
          <w:rFonts w:ascii="Verdana" w:hAnsi="Verdana"/>
          <w:i/>
          <w:sz w:val="18"/>
          <w:szCs w:val="18"/>
        </w:rPr>
      </w:pPr>
      <w:r w:rsidRPr="00EB4765">
        <w:rPr>
          <w:rFonts w:ascii="Verdana" w:hAnsi="Verdana"/>
          <w:sz w:val="18"/>
          <w:szCs w:val="18"/>
        </w:rPr>
        <w:t xml:space="preserve">                                                            </w:t>
      </w:r>
      <w:r w:rsidR="00575BAB" w:rsidRPr="00EB4765">
        <w:rPr>
          <w:rFonts w:ascii="Verdana" w:hAnsi="Verdana"/>
          <w:sz w:val="18"/>
          <w:szCs w:val="18"/>
        </w:rPr>
        <w:t xml:space="preserve">3- </w:t>
      </w:r>
      <w:r w:rsidR="00381D0D" w:rsidRPr="00EB4765">
        <w:rPr>
          <w:rFonts w:ascii="Verdana" w:hAnsi="Verdana"/>
          <w:sz w:val="18"/>
          <w:szCs w:val="18"/>
        </w:rPr>
        <w:t xml:space="preserve">La presente resolución podrá ser impugnada mediante el recurso de reposición </w:t>
      </w:r>
      <w:r w:rsidR="004B19F8">
        <w:rPr>
          <w:rFonts w:ascii="Verdana" w:hAnsi="Verdana"/>
          <w:sz w:val="18"/>
          <w:szCs w:val="18"/>
        </w:rPr>
        <w:t xml:space="preserve">y </w:t>
      </w:r>
      <w:r w:rsidR="00381D0D" w:rsidRPr="00EB4765">
        <w:rPr>
          <w:rFonts w:ascii="Verdana" w:hAnsi="Verdana"/>
          <w:sz w:val="18"/>
          <w:szCs w:val="18"/>
        </w:rPr>
        <w:t>jerárquico de conformidad con lo dispuesto en el art. 59 de la ley 19.880.</w:t>
      </w:r>
    </w:p>
    <w:p w:rsidR="00381D0D" w:rsidRPr="00EB4765" w:rsidRDefault="00381D0D" w:rsidP="005F1047">
      <w:pPr>
        <w:pStyle w:val="Prrafodelista"/>
        <w:autoSpaceDE w:val="0"/>
        <w:autoSpaceDN w:val="0"/>
        <w:adjustRightInd w:val="0"/>
        <w:spacing w:after="0" w:line="240" w:lineRule="auto"/>
        <w:ind w:left="3969"/>
        <w:jc w:val="both"/>
        <w:rPr>
          <w:rFonts w:ascii="Verdana" w:hAnsi="Verdana"/>
          <w:sz w:val="18"/>
          <w:szCs w:val="18"/>
        </w:rPr>
      </w:pPr>
    </w:p>
    <w:p w:rsidR="00D81408" w:rsidRPr="00EB4765" w:rsidRDefault="00D81408" w:rsidP="005F1047">
      <w:pPr>
        <w:autoSpaceDE w:val="0"/>
        <w:autoSpaceDN w:val="0"/>
        <w:adjustRightInd w:val="0"/>
        <w:spacing w:after="0" w:line="240" w:lineRule="auto"/>
        <w:rPr>
          <w:rFonts w:ascii="Verdana" w:hAnsi="Verdana" w:cs="Times New Roman"/>
          <w:sz w:val="18"/>
          <w:szCs w:val="18"/>
        </w:rPr>
      </w:pPr>
    </w:p>
    <w:p w:rsidR="003256FD" w:rsidRPr="00EB4765" w:rsidRDefault="003256FD" w:rsidP="005F1047">
      <w:pPr>
        <w:autoSpaceDE w:val="0"/>
        <w:autoSpaceDN w:val="0"/>
        <w:adjustRightInd w:val="0"/>
        <w:spacing w:after="0" w:line="240" w:lineRule="auto"/>
        <w:rPr>
          <w:rFonts w:ascii="Verdana" w:hAnsi="Verdana"/>
          <w:i/>
          <w:sz w:val="18"/>
          <w:szCs w:val="18"/>
        </w:rPr>
      </w:pPr>
    </w:p>
    <w:p w:rsidR="003256FD" w:rsidRPr="00EB4765" w:rsidRDefault="003256FD" w:rsidP="005F1047">
      <w:pPr>
        <w:autoSpaceDE w:val="0"/>
        <w:autoSpaceDN w:val="0"/>
        <w:adjustRightInd w:val="0"/>
        <w:spacing w:after="0" w:line="240" w:lineRule="auto"/>
        <w:rPr>
          <w:rFonts w:ascii="Verdana" w:hAnsi="Verdana"/>
          <w:sz w:val="18"/>
          <w:szCs w:val="18"/>
        </w:rPr>
      </w:pPr>
      <w:r w:rsidRPr="00EB4765">
        <w:rPr>
          <w:rFonts w:ascii="Verdana" w:hAnsi="Verdana"/>
          <w:sz w:val="18"/>
          <w:szCs w:val="18"/>
        </w:rPr>
        <w:t>A</w:t>
      </w:r>
      <w:r w:rsidR="001E3707" w:rsidRPr="00EB4765">
        <w:rPr>
          <w:rFonts w:ascii="Verdana" w:hAnsi="Verdana"/>
          <w:sz w:val="18"/>
          <w:szCs w:val="18"/>
        </w:rPr>
        <w:t>nótese,</w:t>
      </w:r>
      <w:r w:rsidR="004A6C45" w:rsidRPr="00EB4765">
        <w:rPr>
          <w:rFonts w:ascii="Verdana" w:hAnsi="Verdana"/>
          <w:sz w:val="18"/>
          <w:szCs w:val="18"/>
        </w:rPr>
        <w:t xml:space="preserve"> </w:t>
      </w:r>
      <w:proofErr w:type="spellStart"/>
      <w:r w:rsidR="004A6C45" w:rsidRPr="00EB4765">
        <w:rPr>
          <w:rFonts w:ascii="Verdana" w:hAnsi="Verdana"/>
          <w:sz w:val="18"/>
          <w:szCs w:val="18"/>
        </w:rPr>
        <w:t>notifi</w:t>
      </w:r>
      <w:r w:rsidR="00DD4CF9" w:rsidRPr="00EB4765">
        <w:rPr>
          <w:rFonts w:ascii="Verdana" w:hAnsi="Verdana"/>
          <w:sz w:val="18"/>
          <w:szCs w:val="18"/>
        </w:rPr>
        <w:t>quese</w:t>
      </w:r>
      <w:proofErr w:type="spellEnd"/>
      <w:r w:rsidR="001E3707" w:rsidRPr="00EB4765">
        <w:rPr>
          <w:rFonts w:ascii="Verdana" w:hAnsi="Verdana"/>
          <w:sz w:val="18"/>
          <w:szCs w:val="18"/>
        </w:rPr>
        <w:t xml:space="preserve"> </w:t>
      </w:r>
      <w:r w:rsidRPr="00EB4765">
        <w:rPr>
          <w:rFonts w:ascii="Verdana" w:hAnsi="Verdana"/>
          <w:sz w:val="18"/>
          <w:szCs w:val="18"/>
        </w:rPr>
        <w:t>y archívese</w:t>
      </w:r>
      <w:r w:rsidR="007B1BDA" w:rsidRPr="00EB4765">
        <w:rPr>
          <w:rFonts w:ascii="Verdana" w:hAnsi="Verdana"/>
          <w:sz w:val="18"/>
          <w:szCs w:val="18"/>
        </w:rPr>
        <w:t>.</w:t>
      </w:r>
    </w:p>
    <w:p w:rsidR="00AD1674" w:rsidRPr="00EB4765" w:rsidRDefault="00AD1674" w:rsidP="005F1047">
      <w:pPr>
        <w:autoSpaceDE w:val="0"/>
        <w:autoSpaceDN w:val="0"/>
        <w:adjustRightInd w:val="0"/>
        <w:spacing w:after="0" w:line="240" w:lineRule="auto"/>
        <w:rPr>
          <w:rFonts w:ascii="Verdana" w:hAnsi="Verdana"/>
          <w:sz w:val="18"/>
          <w:szCs w:val="18"/>
        </w:rPr>
      </w:pPr>
    </w:p>
    <w:p w:rsidR="00822A46" w:rsidRPr="00EB4765" w:rsidRDefault="00822A46" w:rsidP="005F1047">
      <w:pPr>
        <w:autoSpaceDE w:val="0"/>
        <w:autoSpaceDN w:val="0"/>
        <w:adjustRightInd w:val="0"/>
        <w:spacing w:after="0" w:line="240" w:lineRule="auto"/>
        <w:jc w:val="right"/>
        <w:rPr>
          <w:rFonts w:ascii="Verdana" w:hAnsi="Verdana"/>
          <w:sz w:val="18"/>
          <w:szCs w:val="18"/>
        </w:rPr>
      </w:pPr>
      <w:bookmarkStart w:id="1" w:name="_GoBack"/>
      <w:bookmarkEnd w:id="1"/>
    </w:p>
    <w:p w:rsidR="00822A46" w:rsidRPr="00EB4765" w:rsidRDefault="00822A46" w:rsidP="005F1047">
      <w:pPr>
        <w:autoSpaceDE w:val="0"/>
        <w:autoSpaceDN w:val="0"/>
        <w:adjustRightInd w:val="0"/>
        <w:spacing w:after="0" w:line="240" w:lineRule="auto"/>
        <w:jc w:val="right"/>
        <w:rPr>
          <w:rFonts w:ascii="Verdana" w:hAnsi="Verdana"/>
          <w:sz w:val="18"/>
          <w:szCs w:val="18"/>
        </w:rPr>
      </w:pPr>
    </w:p>
    <w:p w:rsidR="007B1BDA" w:rsidRPr="00EB4765" w:rsidRDefault="00AD1674" w:rsidP="005F05A3">
      <w:pPr>
        <w:autoSpaceDE w:val="0"/>
        <w:autoSpaceDN w:val="0"/>
        <w:adjustRightInd w:val="0"/>
        <w:spacing w:after="0" w:line="240" w:lineRule="auto"/>
        <w:jc w:val="right"/>
        <w:rPr>
          <w:rFonts w:ascii="Verdana" w:hAnsi="Verdana"/>
          <w:sz w:val="18"/>
          <w:szCs w:val="18"/>
        </w:rPr>
      </w:pPr>
      <w:r w:rsidRPr="00EB4765">
        <w:rPr>
          <w:rFonts w:ascii="Verdana" w:hAnsi="Verdana"/>
          <w:sz w:val="18"/>
          <w:szCs w:val="18"/>
        </w:rPr>
        <w:t>FIRMA</w:t>
      </w:r>
      <w:r w:rsidR="007B1BDA" w:rsidRPr="00EB4765">
        <w:rPr>
          <w:rFonts w:ascii="Verdana" w:hAnsi="Verdana"/>
          <w:sz w:val="18"/>
          <w:szCs w:val="18"/>
        </w:rPr>
        <w:t xml:space="preserve"> DE LA DIRECTORA NACIONAL</w:t>
      </w:r>
    </w:p>
    <w:p w:rsidR="00822A46" w:rsidRPr="00EB4765" w:rsidRDefault="001B483D" w:rsidP="005F1047">
      <w:pPr>
        <w:autoSpaceDE w:val="0"/>
        <w:autoSpaceDN w:val="0"/>
        <w:adjustRightInd w:val="0"/>
        <w:spacing w:after="0" w:line="240" w:lineRule="auto"/>
        <w:rPr>
          <w:rFonts w:ascii="Verdana" w:hAnsi="Verdana"/>
          <w:sz w:val="16"/>
          <w:szCs w:val="16"/>
        </w:rPr>
      </w:pPr>
      <w:r>
        <w:rPr>
          <w:rFonts w:ascii="Verdana" w:hAnsi="Verdana"/>
          <w:sz w:val="16"/>
          <w:szCs w:val="16"/>
        </w:rPr>
        <w:t>D</w:t>
      </w:r>
      <w:r w:rsidR="00822A46" w:rsidRPr="00EB4765">
        <w:rPr>
          <w:rFonts w:ascii="Verdana" w:hAnsi="Verdana"/>
          <w:sz w:val="16"/>
          <w:szCs w:val="16"/>
        </w:rPr>
        <w:t>istribución:</w:t>
      </w:r>
      <w:r w:rsidR="00822A46" w:rsidRPr="00EB4765">
        <w:rPr>
          <w:rFonts w:ascii="Verdana" w:hAnsi="Verdana"/>
          <w:sz w:val="16"/>
          <w:szCs w:val="16"/>
        </w:rPr>
        <w:br/>
        <w:t xml:space="preserve">         </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Organización de pescadores artesanales.</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 xml:space="preserve">Integrantes de la Comisión Intersectorial de la región </w:t>
      </w:r>
      <w:proofErr w:type="spellStart"/>
      <w:r w:rsidRPr="00EB4765">
        <w:rPr>
          <w:rFonts w:ascii="Verdana" w:hAnsi="Verdana"/>
          <w:sz w:val="16"/>
          <w:szCs w:val="16"/>
        </w:rPr>
        <w:t>xxx</w:t>
      </w:r>
      <w:proofErr w:type="spellEnd"/>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Subsecretaría de Pesca y Acuicultura</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Ministerio de Economía</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Dirección de Obras Portuarias del Ministerio de Obras Públicas</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Dirección General del Territorio Marítimo y Marina Mercante</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Subsecretaría para las Fuerzas Armadas</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 xml:space="preserve">Dirección Regional </w:t>
      </w:r>
      <w:proofErr w:type="spellStart"/>
      <w:r w:rsidRPr="00EB4765">
        <w:rPr>
          <w:rFonts w:ascii="Verdana" w:hAnsi="Verdana"/>
          <w:sz w:val="16"/>
          <w:szCs w:val="16"/>
        </w:rPr>
        <w:t>xxxx</w:t>
      </w:r>
      <w:proofErr w:type="spellEnd"/>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Subdirección de Pesquerías.</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Depto. Pesca Artesanal</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Unidad de Gestión Territorial</w:t>
      </w:r>
    </w:p>
    <w:p w:rsidR="00822A46" w:rsidRPr="00EB4765" w:rsidRDefault="00822A46" w:rsidP="005F1047">
      <w:pPr>
        <w:pStyle w:val="Prrafodelista"/>
        <w:numPr>
          <w:ilvl w:val="0"/>
          <w:numId w:val="3"/>
        </w:numPr>
        <w:autoSpaceDE w:val="0"/>
        <w:autoSpaceDN w:val="0"/>
        <w:adjustRightInd w:val="0"/>
        <w:spacing w:after="0" w:line="240" w:lineRule="auto"/>
        <w:rPr>
          <w:rFonts w:ascii="Verdana" w:hAnsi="Verdana"/>
          <w:sz w:val="16"/>
          <w:szCs w:val="16"/>
        </w:rPr>
      </w:pPr>
      <w:r w:rsidRPr="00EB4765">
        <w:rPr>
          <w:rFonts w:ascii="Verdana" w:hAnsi="Verdana"/>
          <w:sz w:val="16"/>
          <w:szCs w:val="16"/>
        </w:rPr>
        <w:t>Oficinas de Partes</w:t>
      </w:r>
    </w:p>
    <w:p w:rsidR="00555E74" w:rsidRPr="00575BAB" w:rsidRDefault="00555E74" w:rsidP="00575BAB">
      <w:pPr>
        <w:pStyle w:val="Prrafodelista"/>
        <w:autoSpaceDE w:val="0"/>
        <w:autoSpaceDN w:val="0"/>
        <w:adjustRightInd w:val="0"/>
        <w:spacing w:after="0" w:line="240" w:lineRule="auto"/>
        <w:ind w:firstLine="3249"/>
      </w:pPr>
    </w:p>
    <w:sectPr w:rsidR="00555E74" w:rsidRPr="00575BAB" w:rsidSect="00575BAB">
      <w:headerReference w:type="default" r:id="rId9"/>
      <w:pgSz w:w="12242" w:h="18722" w:code="17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FAF" w:rsidRDefault="002A7FAF" w:rsidP="00D31BD9">
      <w:pPr>
        <w:spacing w:after="0" w:line="240" w:lineRule="auto"/>
      </w:pPr>
      <w:r>
        <w:separator/>
      </w:r>
    </w:p>
  </w:endnote>
  <w:endnote w:type="continuationSeparator" w:id="0">
    <w:p w:rsidR="002A7FAF" w:rsidRDefault="002A7FAF" w:rsidP="00D31B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FAF" w:rsidRDefault="002A7FAF" w:rsidP="00D31BD9">
      <w:pPr>
        <w:spacing w:after="0" w:line="240" w:lineRule="auto"/>
      </w:pPr>
      <w:r>
        <w:separator/>
      </w:r>
    </w:p>
  </w:footnote>
  <w:footnote w:type="continuationSeparator" w:id="0">
    <w:p w:rsidR="002A7FAF" w:rsidRDefault="002A7FAF" w:rsidP="00D31B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D9" w:rsidRDefault="00D31BD9">
    <w:pPr>
      <w:pStyle w:val="Encabezado"/>
    </w:pPr>
    <w:r w:rsidRPr="001B483D">
      <w:rPr>
        <w:rFonts w:cs="Arial"/>
        <w:noProof/>
        <w:lang w:val="es-ES" w:eastAsia="es-ES"/>
      </w:rPr>
      <w:drawing>
        <wp:inline distT="0" distB="0" distL="0" distR="0">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3"/>
      <w:numFmt w:val="upperLetter"/>
      <w:lvlText w:val="%1)"/>
      <w:lvlJc w:val="left"/>
      <w:pPr>
        <w:tabs>
          <w:tab w:val="num" w:pos="3540"/>
        </w:tabs>
      </w:pPr>
    </w:lvl>
  </w:abstractNum>
  <w:abstractNum w:abstractNumId="1">
    <w:nsid w:val="00000004"/>
    <w:multiLevelType w:val="singleLevel"/>
    <w:tmpl w:val="00000004"/>
    <w:name w:val="WW8Num4"/>
    <w:lvl w:ilvl="0">
      <w:start w:val="2"/>
      <w:numFmt w:val="lowerLetter"/>
      <w:lvlText w:val="%1)"/>
      <w:lvlJc w:val="left"/>
      <w:pPr>
        <w:tabs>
          <w:tab w:val="num" w:pos="3600"/>
        </w:tabs>
      </w:pPr>
    </w:lvl>
  </w:abstractNum>
  <w:abstractNum w:abstractNumId="2">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20661FC"/>
    <w:multiLevelType w:val="hybridMultilevel"/>
    <w:tmpl w:val="1A70C4E8"/>
    <w:lvl w:ilvl="0" w:tplc="090A2D9C">
      <w:start w:val="1"/>
      <w:numFmt w:val="lowerLetter"/>
      <w:lvlText w:val="%1)"/>
      <w:lvlJc w:val="left"/>
      <w:pPr>
        <w:ind w:left="3240" w:hanging="288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05D61294"/>
    <w:multiLevelType w:val="hybridMultilevel"/>
    <w:tmpl w:val="04FCB3E2"/>
    <w:lvl w:ilvl="0" w:tplc="A4F4C9EC">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5">
    <w:nsid w:val="0D2448C6"/>
    <w:multiLevelType w:val="hybridMultilevel"/>
    <w:tmpl w:val="4714612C"/>
    <w:lvl w:ilvl="0" w:tplc="482628D4">
      <w:start w:val="1"/>
      <w:numFmt w:val="bullet"/>
      <w:lvlText w:val="-"/>
      <w:lvlJc w:val="left"/>
      <w:pPr>
        <w:ind w:left="1003" w:hanging="360"/>
      </w:pPr>
      <w:rPr>
        <w:rFonts w:ascii="Calibri" w:eastAsiaTheme="minorHAnsi" w:hAnsi="Calibri" w:cstheme="minorBidi" w:hint="default"/>
      </w:rPr>
    </w:lvl>
    <w:lvl w:ilvl="1" w:tplc="340A0003" w:tentative="1">
      <w:start w:val="1"/>
      <w:numFmt w:val="bullet"/>
      <w:lvlText w:val="o"/>
      <w:lvlJc w:val="left"/>
      <w:pPr>
        <w:ind w:left="1723" w:hanging="360"/>
      </w:pPr>
      <w:rPr>
        <w:rFonts w:ascii="Courier New" w:hAnsi="Courier New" w:cs="Courier New" w:hint="default"/>
      </w:rPr>
    </w:lvl>
    <w:lvl w:ilvl="2" w:tplc="340A0005" w:tentative="1">
      <w:start w:val="1"/>
      <w:numFmt w:val="bullet"/>
      <w:lvlText w:val=""/>
      <w:lvlJc w:val="left"/>
      <w:pPr>
        <w:ind w:left="2443" w:hanging="360"/>
      </w:pPr>
      <w:rPr>
        <w:rFonts w:ascii="Wingdings" w:hAnsi="Wingdings" w:hint="default"/>
      </w:rPr>
    </w:lvl>
    <w:lvl w:ilvl="3" w:tplc="340A0001" w:tentative="1">
      <w:start w:val="1"/>
      <w:numFmt w:val="bullet"/>
      <w:lvlText w:val=""/>
      <w:lvlJc w:val="left"/>
      <w:pPr>
        <w:ind w:left="3163" w:hanging="360"/>
      </w:pPr>
      <w:rPr>
        <w:rFonts w:ascii="Symbol" w:hAnsi="Symbol" w:hint="default"/>
      </w:rPr>
    </w:lvl>
    <w:lvl w:ilvl="4" w:tplc="340A0003" w:tentative="1">
      <w:start w:val="1"/>
      <w:numFmt w:val="bullet"/>
      <w:lvlText w:val="o"/>
      <w:lvlJc w:val="left"/>
      <w:pPr>
        <w:ind w:left="3883" w:hanging="360"/>
      </w:pPr>
      <w:rPr>
        <w:rFonts w:ascii="Courier New" w:hAnsi="Courier New" w:cs="Courier New" w:hint="default"/>
      </w:rPr>
    </w:lvl>
    <w:lvl w:ilvl="5" w:tplc="340A0005" w:tentative="1">
      <w:start w:val="1"/>
      <w:numFmt w:val="bullet"/>
      <w:lvlText w:val=""/>
      <w:lvlJc w:val="left"/>
      <w:pPr>
        <w:ind w:left="4603" w:hanging="360"/>
      </w:pPr>
      <w:rPr>
        <w:rFonts w:ascii="Wingdings" w:hAnsi="Wingdings" w:hint="default"/>
      </w:rPr>
    </w:lvl>
    <w:lvl w:ilvl="6" w:tplc="340A0001" w:tentative="1">
      <w:start w:val="1"/>
      <w:numFmt w:val="bullet"/>
      <w:lvlText w:val=""/>
      <w:lvlJc w:val="left"/>
      <w:pPr>
        <w:ind w:left="5323" w:hanging="360"/>
      </w:pPr>
      <w:rPr>
        <w:rFonts w:ascii="Symbol" w:hAnsi="Symbol" w:hint="default"/>
      </w:rPr>
    </w:lvl>
    <w:lvl w:ilvl="7" w:tplc="340A0003" w:tentative="1">
      <w:start w:val="1"/>
      <w:numFmt w:val="bullet"/>
      <w:lvlText w:val="o"/>
      <w:lvlJc w:val="left"/>
      <w:pPr>
        <w:ind w:left="6043" w:hanging="360"/>
      </w:pPr>
      <w:rPr>
        <w:rFonts w:ascii="Courier New" w:hAnsi="Courier New" w:cs="Courier New" w:hint="default"/>
      </w:rPr>
    </w:lvl>
    <w:lvl w:ilvl="8" w:tplc="340A0005" w:tentative="1">
      <w:start w:val="1"/>
      <w:numFmt w:val="bullet"/>
      <w:lvlText w:val=""/>
      <w:lvlJc w:val="left"/>
      <w:pPr>
        <w:ind w:left="6763" w:hanging="360"/>
      </w:pPr>
      <w:rPr>
        <w:rFonts w:ascii="Wingdings" w:hAnsi="Wingdings" w:hint="default"/>
      </w:rPr>
    </w:lvl>
  </w:abstractNum>
  <w:abstractNum w:abstractNumId="6">
    <w:nsid w:val="13821A1E"/>
    <w:multiLevelType w:val="hybridMultilevel"/>
    <w:tmpl w:val="7D1AD19E"/>
    <w:lvl w:ilvl="0" w:tplc="2996D232">
      <w:start w:val="1"/>
      <w:numFmt w:val="decimal"/>
      <w:lvlText w:val="%1."/>
      <w:lvlJc w:val="left"/>
      <w:pPr>
        <w:ind w:left="4689" w:hanging="360"/>
      </w:pPr>
      <w:rPr>
        <w:rFonts w:hint="default"/>
        <w:color w:val="auto"/>
      </w:rPr>
    </w:lvl>
    <w:lvl w:ilvl="1" w:tplc="340A0019" w:tentative="1">
      <w:start w:val="1"/>
      <w:numFmt w:val="lowerLetter"/>
      <w:lvlText w:val="%2."/>
      <w:lvlJc w:val="left"/>
      <w:pPr>
        <w:ind w:left="5409" w:hanging="360"/>
      </w:pPr>
    </w:lvl>
    <w:lvl w:ilvl="2" w:tplc="340A001B" w:tentative="1">
      <w:start w:val="1"/>
      <w:numFmt w:val="lowerRoman"/>
      <w:lvlText w:val="%3."/>
      <w:lvlJc w:val="right"/>
      <w:pPr>
        <w:ind w:left="6129" w:hanging="180"/>
      </w:pPr>
    </w:lvl>
    <w:lvl w:ilvl="3" w:tplc="340A000F" w:tentative="1">
      <w:start w:val="1"/>
      <w:numFmt w:val="decimal"/>
      <w:lvlText w:val="%4."/>
      <w:lvlJc w:val="left"/>
      <w:pPr>
        <w:ind w:left="6849" w:hanging="360"/>
      </w:pPr>
    </w:lvl>
    <w:lvl w:ilvl="4" w:tplc="340A0019" w:tentative="1">
      <w:start w:val="1"/>
      <w:numFmt w:val="lowerLetter"/>
      <w:lvlText w:val="%5."/>
      <w:lvlJc w:val="left"/>
      <w:pPr>
        <w:ind w:left="7569" w:hanging="360"/>
      </w:pPr>
    </w:lvl>
    <w:lvl w:ilvl="5" w:tplc="340A001B" w:tentative="1">
      <w:start w:val="1"/>
      <w:numFmt w:val="lowerRoman"/>
      <w:lvlText w:val="%6."/>
      <w:lvlJc w:val="right"/>
      <w:pPr>
        <w:ind w:left="8289" w:hanging="180"/>
      </w:pPr>
    </w:lvl>
    <w:lvl w:ilvl="6" w:tplc="340A000F" w:tentative="1">
      <w:start w:val="1"/>
      <w:numFmt w:val="decimal"/>
      <w:lvlText w:val="%7."/>
      <w:lvlJc w:val="left"/>
      <w:pPr>
        <w:ind w:left="9009" w:hanging="360"/>
      </w:pPr>
    </w:lvl>
    <w:lvl w:ilvl="7" w:tplc="340A0019" w:tentative="1">
      <w:start w:val="1"/>
      <w:numFmt w:val="lowerLetter"/>
      <w:lvlText w:val="%8."/>
      <w:lvlJc w:val="left"/>
      <w:pPr>
        <w:ind w:left="9729" w:hanging="360"/>
      </w:pPr>
    </w:lvl>
    <w:lvl w:ilvl="8" w:tplc="340A001B" w:tentative="1">
      <w:start w:val="1"/>
      <w:numFmt w:val="lowerRoman"/>
      <w:lvlText w:val="%9."/>
      <w:lvlJc w:val="right"/>
      <w:pPr>
        <w:ind w:left="10449" w:hanging="180"/>
      </w:pPr>
    </w:lvl>
  </w:abstractNum>
  <w:abstractNum w:abstractNumId="7">
    <w:nsid w:val="19EC1F20"/>
    <w:multiLevelType w:val="hybridMultilevel"/>
    <w:tmpl w:val="57B0795C"/>
    <w:lvl w:ilvl="0" w:tplc="340A000F">
      <w:start w:val="1"/>
      <w:numFmt w:val="decimal"/>
      <w:lvlText w:val="%1."/>
      <w:lvlJc w:val="left"/>
      <w:pPr>
        <w:ind w:left="1080" w:hanging="360"/>
      </w:pPr>
    </w:lvl>
    <w:lvl w:ilvl="1" w:tplc="340A0019">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11">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4B0960D5"/>
    <w:multiLevelType w:val="hybridMultilevel"/>
    <w:tmpl w:val="5402545A"/>
    <w:lvl w:ilvl="0" w:tplc="2FCC29A0">
      <w:start w:val="1"/>
      <w:numFmt w:val="lowerLetter"/>
      <w:lvlText w:val="%1)"/>
      <w:lvlJc w:val="left"/>
      <w:pPr>
        <w:ind w:left="2771" w:hanging="360"/>
      </w:pPr>
      <w:rPr>
        <w:rFonts w:hint="default"/>
      </w:rPr>
    </w:lvl>
    <w:lvl w:ilvl="1" w:tplc="0C0A0019" w:tentative="1">
      <w:start w:val="1"/>
      <w:numFmt w:val="lowerLetter"/>
      <w:lvlText w:val="%2."/>
      <w:lvlJc w:val="left"/>
      <w:pPr>
        <w:ind w:left="3491" w:hanging="360"/>
      </w:pPr>
    </w:lvl>
    <w:lvl w:ilvl="2" w:tplc="0C0A001B" w:tentative="1">
      <w:start w:val="1"/>
      <w:numFmt w:val="lowerRoman"/>
      <w:lvlText w:val="%3."/>
      <w:lvlJc w:val="right"/>
      <w:pPr>
        <w:ind w:left="4211" w:hanging="180"/>
      </w:pPr>
    </w:lvl>
    <w:lvl w:ilvl="3" w:tplc="0C0A000F" w:tentative="1">
      <w:start w:val="1"/>
      <w:numFmt w:val="decimal"/>
      <w:lvlText w:val="%4."/>
      <w:lvlJc w:val="left"/>
      <w:pPr>
        <w:ind w:left="4931" w:hanging="360"/>
      </w:pPr>
    </w:lvl>
    <w:lvl w:ilvl="4" w:tplc="0C0A0019" w:tentative="1">
      <w:start w:val="1"/>
      <w:numFmt w:val="lowerLetter"/>
      <w:lvlText w:val="%5."/>
      <w:lvlJc w:val="left"/>
      <w:pPr>
        <w:ind w:left="5651" w:hanging="360"/>
      </w:pPr>
    </w:lvl>
    <w:lvl w:ilvl="5" w:tplc="0C0A001B" w:tentative="1">
      <w:start w:val="1"/>
      <w:numFmt w:val="lowerRoman"/>
      <w:lvlText w:val="%6."/>
      <w:lvlJc w:val="right"/>
      <w:pPr>
        <w:ind w:left="6371" w:hanging="180"/>
      </w:pPr>
    </w:lvl>
    <w:lvl w:ilvl="6" w:tplc="0C0A000F" w:tentative="1">
      <w:start w:val="1"/>
      <w:numFmt w:val="decimal"/>
      <w:lvlText w:val="%7."/>
      <w:lvlJc w:val="left"/>
      <w:pPr>
        <w:ind w:left="7091" w:hanging="360"/>
      </w:pPr>
    </w:lvl>
    <w:lvl w:ilvl="7" w:tplc="0C0A0019" w:tentative="1">
      <w:start w:val="1"/>
      <w:numFmt w:val="lowerLetter"/>
      <w:lvlText w:val="%8."/>
      <w:lvlJc w:val="left"/>
      <w:pPr>
        <w:ind w:left="7811" w:hanging="360"/>
      </w:pPr>
    </w:lvl>
    <w:lvl w:ilvl="8" w:tplc="0C0A001B" w:tentative="1">
      <w:start w:val="1"/>
      <w:numFmt w:val="lowerRoman"/>
      <w:lvlText w:val="%9."/>
      <w:lvlJc w:val="right"/>
      <w:pPr>
        <w:ind w:left="8531" w:hanging="180"/>
      </w:pPr>
    </w:lvl>
  </w:abstractNum>
  <w:abstractNum w:abstractNumId="13">
    <w:nsid w:val="55C40B2D"/>
    <w:multiLevelType w:val="hybridMultilevel"/>
    <w:tmpl w:val="ECFC1F00"/>
    <w:lvl w:ilvl="0" w:tplc="0C0A000F">
      <w:start w:val="1"/>
      <w:numFmt w:val="decimal"/>
      <w:lvlText w:val="%1."/>
      <w:lvlJc w:val="left"/>
      <w:pPr>
        <w:tabs>
          <w:tab w:val="num" w:pos="3600"/>
        </w:tabs>
        <w:ind w:left="3600" w:hanging="360"/>
      </w:pPr>
    </w:lvl>
    <w:lvl w:ilvl="1" w:tplc="0C0A0019" w:tentative="1">
      <w:start w:val="1"/>
      <w:numFmt w:val="lowerLetter"/>
      <w:lvlText w:val="%2."/>
      <w:lvlJc w:val="left"/>
      <w:pPr>
        <w:tabs>
          <w:tab w:val="num" w:pos="4320"/>
        </w:tabs>
        <w:ind w:left="4320" w:hanging="360"/>
      </w:pPr>
    </w:lvl>
    <w:lvl w:ilvl="2" w:tplc="0C0A001B" w:tentative="1">
      <w:start w:val="1"/>
      <w:numFmt w:val="lowerRoman"/>
      <w:lvlText w:val="%3."/>
      <w:lvlJc w:val="right"/>
      <w:pPr>
        <w:tabs>
          <w:tab w:val="num" w:pos="5040"/>
        </w:tabs>
        <w:ind w:left="5040" w:hanging="180"/>
      </w:pPr>
    </w:lvl>
    <w:lvl w:ilvl="3" w:tplc="0C0A000F" w:tentative="1">
      <w:start w:val="1"/>
      <w:numFmt w:val="decimal"/>
      <w:lvlText w:val="%4."/>
      <w:lvlJc w:val="left"/>
      <w:pPr>
        <w:tabs>
          <w:tab w:val="num" w:pos="5760"/>
        </w:tabs>
        <w:ind w:left="5760" w:hanging="360"/>
      </w:pPr>
    </w:lvl>
    <w:lvl w:ilvl="4" w:tplc="0C0A0019" w:tentative="1">
      <w:start w:val="1"/>
      <w:numFmt w:val="lowerLetter"/>
      <w:lvlText w:val="%5."/>
      <w:lvlJc w:val="left"/>
      <w:pPr>
        <w:tabs>
          <w:tab w:val="num" w:pos="6480"/>
        </w:tabs>
        <w:ind w:left="6480" w:hanging="360"/>
      </w:pPr>
    </w:lvl>
    <w:lvl w:ilvl="5" w:tplc="0C0A001B" w:tentative="1">
      <w:start w:val="1"/>
      <w:numFmt w:val="lowerRoman"/>
      <w:lvlText w:val="%6."/>
      <w:lvlJc w:val="right"/>
      <w:pPr>
        <w:tabs>
          <w:tab w:val="num" w:pos="7200"/>
        </w:tabs>
        <w:ind w:left="7200" w:hanging="180"/>
      </w:pPr>
    </w:lvl>
    <w:lvl w:ilvl="6" w:tplc="0C0A000F" w:tentative="1">
      <w:start w:val="1"/>
      <w:numFmt w:val="decimal"/>
      <w:lvlText w:val="%7."/>
      <w:lvlJc w:val="left"/>
      <w:pPr>
        <w:tabs>
          <w:tab w:val="num" w:pos="7920"/>
        </w:tabs>
        <w:ind w:left="7920" w:hanging="360"/>
      </w:pPr>
    </w:lvl>
    <w:lvl w:ilvl="7" w:tplc="0C0A0019" w:tentative="1">
      <w:start w:val="1"/>
      <w:numFmt w:val="lowerLetter"/>
      <w:lvlText w:val="%8."/>
      <w:lvlJc w:val="left"/>
      <w:pPr>
        <w:tabs>
          <w:tab w:val="num" w:pos="8640"/>
        </w:tabs>
        <w:ind w:left="8640" w:hanging="360"/>
      </w:pPr>
    </w:lvl>
    <w:lvl w:ilvl="8" w:tplc="0C0A001B" w:tentative="1">
      <w:start w:val="1"/>
      <w:numFmt w:val="lowerRoman"/>
      <w:lvlText w:val="%9."/>
      <w:lvlJc w:val="right"/>
      <w:pPr>
        <w:tabs>
          <w:tab w:val="num" w:pos="9360"/>
        </w:tabs>
        <w:ind w:left="9360" w:hanging="180"/>
      </w:pPr>
    </w:lvl>
  </w:abstractNum>
  <w:abstractNum w:abstractNumId="14">
    <w:nsid w:val="656C2D2E"/>
    <w:multiLevelType w:val="hybridMultilevel"/>
    <w:tmpl w:val="0D722D50"/>
    <w:lvl w:ilvl="0" w:tplc="340A0017">
      <w:start w:val="1"/>
      <w:numFmt w:val="lowerLetter"/>
      <w:lvlText w:val="%1)"/>
      <w:lvlJc w:val="left"/>
      <w:pPr>
        <w:ind w:left="1003" w:hanging="360"/>
      </w:pPr>
      <w:rPr>
        <w:rFonts w:hint="default"/>
      </w:rPr>
    </w:lvl>
    <w:lvl w:ilvl="1" w:tplc="340A0003" w:tentative="1">
      <w:start w:val="1"/>
      <w:numFmt w:val="bullet"/>
      <w:lvlText w:val="o"/>
      <w:lvlJc w:val="left"/>
      <w:pPr>
        <w:ind w:left="1723" w:hanging="360"/>
      </w:pPr>
      <w:rPr>
        <w:rFonts w:ascii="Courier New" w:hAnsi="Courier New" w:cs="Courier New" w:hint="default"/>
      </w:rPr>
    </w:lvl>
    <w:lvl w:ilvl="2" w:tplc="340A0005" w:tentative="1">
      <w:start w:val="1"/>
      <w:numFmt w:val="bullet"/>
      <w:lvlText w:val=""/>
      <w:lvlJc w:val="left"/>
      <w:pPr>
        <w:ind w:left="2443" w:hanging="360"/>
      </w:pPr>
      <w:rPr>
        <w:rFonts w:ascii="Wingdings" w:hAnsi="Wingdings" w:hint="default"/>
      </w:rPr>
    </w:lvl>
    <w:lvl w:ilvl="3" w:tplc="340A0001" w:tentative="1">
      <w:start w:val="1"/>
      <w:numFmt w:val="bullet"/>
      <w:lvlText w:val=""/>
      <w:lvlJc w:val="left"/>
      <w:pPr>
        <w:ind w:left="3163" w:hanging="360"/>
      </w:pPr>
      <w:rPr>
        <w:rFonts w:ascii="Symbol" w:hAnsi="Symbol" w:hint="default"/>
      </w:rPr>
    </w:lvl>
    <w:lvl w:ilvl="4" w:tplc="340A0003" w:tentative="1">
      <w:start w:val="1"/>
      <w:numFmt w:val="bullet"/>
      <w:lvlText w:val="o"/>
      <w:lvlJc w:val="left"/>
      <w:pPr>
        <w:ind w:left="3883" w:hanging="360"/>
      </w:pPr>
      <w:rPr>
        <w:rFonts w:ascii="Courier New" w:hAnsi="Courier New" w:cs="Courier New" w:hint="default"/>
      </w:rPr>
    </w:lvl>
    <w:lvl w:ilvl="5" w:tplc="340A0005" w:tentative="1">
      <w:start w:val="1"/>
      <w:numFmt w:val="bullet"/>
      <w:lvlText w:val=""/>
      <w:lvlJc w:val="left"/>
      <w:pPr>
        <w:ind w:left="4603" w:hanging="360"/>
      </w:pPr>
      <w:rPr>
        <w:rFonts w:ascii="Wingdings" w:hAnsi="Wingdings" w:hint="default"/>
      </w:rPr>
    </w:lvl>
    <w:lvl w:ilvl="6" w:tplc="340A0001" w:tentative="1">
      <w:start w:val="1"/>
      <w:numFmt w:val="bullet"/>
      <w:lvlText w:val=""/>
      <w:lvlJc w:val="left"/>
      <w:pPr>
        <w:ind w:left="5323" w:hanging="360"/>
      </w:pPr>
      <w:rPr>
        <w:rFonts w:ascii="Symbol" w:hAnsi="Symbol" w:hint="default"/>
      </w:rPr>
    </w:lvl>
    <w:lvl w:ilvl="7" w:tplc="340A0003" w:tentative="1">
      <w:start w:val="1"/>
      <w:numFmt w:val="bullet"/>
      <w:lvlText w:val="o"/>
      <w:lvlJc w:val="left"/>
      <w:pPr>
        <w:ind w:left="6043" w:hanging="360"/>
      </w:pPr>
      <w:rPr>
        <w:rFonts w:ascii="Courier New" w:hAnsi="Courier New" w:cs="Courier New" w:hint="default"/>
      </w:rPr>
    </w:lvl>
    <w:lvl w:ilvl="8" w:tplc="340A0005" w:tentative="1">
      <w:start w:val="1"/>
      <w:numFmt w:val="bullet"/>
      <w:lvlText w:val=""/>
      <w:lvlJc w:val="left"/>
      <w:pPr>
        <w:ind w:left="6763" w:hanging="360"/>
      </w:pPr>
      <w:rPr>
        <w:rFonts w:ascii="Wingdings" w:hAnsi="Wingdings" w:hint="default"/>
      </w:rPr>
    </w:lvl>
  </w:abstractNum>
  <w:abstractNum w:abstractNumId="15">
    <w:nsid w:val="72B9783E"/>
    <w:multiLevelType w:val="hybridMultilevel"/>
    <w:tmpl w:val="8246231E"/>
    <w:lvl w:ilvl="0" w:tplc="A92A3520">
      <w:start w:val="1"/>
      <w:numFmt w:val="lowerLetter"/>
      <w:lvlText w:val="%1)"/>
      <w:lvlJc w:val="left"/>
      <w:pPr>
        <w:ind w:left="388" w:hanging="105"/>
      </w:pPr>
      <w:rPr>
        <w:rFonts w:hint="default"/>
      </w:rPr>
    </w:lvl>
    <w:lvl w:ilvl="1" w:tplc="340A0019" w:tentative="1">
      <w:start w:val="1"/>
      <w:numFmt w:val="lowerLetter"/>
      <w:lvlText w:val="%2."/>
      <w:lvlJc w:val="left"/>
      <w:pPr>
        <w:ind w:left="1363" w:hanging="360"/>
      </w:pPr>
    </w:lvl>
    <w:lvl w:ilvl="2" w:tplc="340A001B" w:tentative="1">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16">
    <w:nsid w:val="78C85AF4"/>
    <w:multiLevelType w:val="hybridMultilevel"/>
    <w:tmpl w:val="1BE2322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7FE37F88"/>
    <w:multiLevelType w:val="hybridMultilevel"/>
    <w:tmpl w:val="AC7A621C"/>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4"/>
  </w:num>
  <w:num w:numId="6">
    <w:abstractNumId w:val="2"/>
  </w:num>
  <w:num w:numId="7">
    <w:abstractNumId w:val="0"/>
  </w:num>
  <w:num w:numId="8">
    <w:abstractNumId w:val="1"/>
  </w:num>
  <w:num w:numId="9">
    <w:abstractNumId w:val="13"/>
  </w:num>
  <w:num w:numId="10">
    <w:abstractNumId w:val="12"/>
  </w:num>
  <w:num w:numId="11">
    <w:abstractNumId w:val="7"/>
  </w:num>
  <w:num w:numId="12">
    <w:abstractNumId w:val="6"/>
  </w:num>
  <w:num w:numId="13">
    <w:abstractNumId w:val="17"/>
  </w:num>
  <w:num w:numId="14">
    <w:abstractNumId w:val="3"/>
  </w:num>
  <w:num w:numId="15">
    <w:abstractNumId w:val="5"/>
  </w:num>
  <w:num w:numId="16">
    <w:abstractNumId w:val="15"/>
  </w:num>
  <w:num w:numId="17">
    <w:abstractNumId w:val="1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D63FB"/>
    <w:rsid w:val="00000E5B"/>
    <w:rsid w:val="00022520"/>
    <w:rsid w:val="0002753E"/>
    <w:rsid w:val="00073FAA"/>
    <w:rsid w:val="000A43AA"/>
    <w:rsid w:val="000B4B77"/>
    <w:rsid w:val="001B483D"/>
    <w:rsid w:val="001D48BA"/>
    <w:rsid w:val="001D63FB"/>
    <w:rsid w:val="001D6760"/>
    <w:rsid w:val="001E3707"/>
    <w:rsid w:val="00211DB0"/>
    <w:rsid w:val="00246FDB"/>
    <w:rsid w:val="002544DE"/>
    <w:rsid w:val="00264618"/>
    <w:rsid w:val="00291491"/>
    <w:rsid w:val="002A7FAF"/>
    <w:rsid w:val="002E099C"/>
    <w:rsid w:val="002F3FAA"/>
    <w:rsid w:val="003256FD"/>
    <w:rsid w:val="00381D0D"/>
    <w:rsid w:val="0038798F"/>
    <w:rsid w:val="00396E1F"/>
    <w:rsid w:val="003D4152"/>
    <w:rsid w:val="003D7E83"/>
    <w:rsid w:val="003E2FF7"/>
    <w:rsid w:val="003F1DE1"/>
    <w:rsid w:val="00417C6F"/>
    <w:rsid w:val="00440242"/>
    <w:rsid w:val="004418C3"/>
    <w:rsid w:val="00453AD2"/>
    <w:rsid w:val="00457919"/>
    <w:rsid w:val="004A6C45"/>
    <w:rsid w:val="004B19F8"/>
    <w:rsid w:val="004E1384"/>
    <w:rsid w:val="004F6E50"/>
    <w:rsid w:val="00524EDF"/>
    <w:rsid w:val="00534891"/>
    <w:rsid w:val="005414AC"/>
    <w:rsid w:val="00555E74"/>
    <w:rsid w:val="00564866"/>
    <w:rsid w:val="00575BAB"/>
    <w:rsid w:val="0059051C"/>
    <w:rsid w:val="005B5C29"/>
    <w:rsid w:val="005F05A3"/>
    <w:rsid w:val="005F1047"/>
    <w:rsid w:val="00612EFC"/>
    <w:rsid w:val="006229ED"/>
    <w:rsid w:val="006540F8"/>
    <w:rsid w:val="00663FC3"/>
    <w:rsid w:val="00666AE5"/>
    <w:rsid w:val="00674579"/>
    <w:rsid w:val="0069427E"/>
    <w:rsid w:val="006A5405"/>
    <w:rsid w:val="006A5680"/>
    <w:rsid w:val="006B69C7"/>
    <w:rsid w:val="006E38B5"/>
    <w:rsid w:val="006E606F"/>
    <w:rsid w:val="0071280D"/>
    <w:rsid w:val="00732BCA"/>
    <w:rsid w:val="007360C4"/>
    <w:rsid w:val="007475FB"/>
    <w:rsid w:val="00754BB7"/>
    <w:rsid w:val="00777AB1"/>
    <w:rsid w:val="007862D0"/>
    <w:rsid w:val="007869A4"/>
    <w:rsid w:val="007875A8"/>
    <w:rsid w:val="007B1BDA"/>
    <w:rsid w:val="007F2DD2"/>
    <w:rsid w:val="00822A46"/>
    <w:rsid w:val="008813EC"/>
    <w:rsid w:val="008916FB"/>
    <w:rsid w:val="008B77C2"/>
    <w:rsid w:val="008C5B10"/>
    <w:rsid w:val="008D6F2A"/>
    <w:rsid w:val="008E3513"/>
    <w:rsid w:val="008E5796"/>
    <w:rsid w:val="008F4D03"/>
    <w:rsid w:val="00901611"/>
    <w:rsid w:val="00926F41"/>
    <w:rsid w:val="00932601"/>
    <w:rsid w:val="00943C84"/>
    <w:rsid w:val="009857E6"/>
    <w:rsid w:val="009A372E"/>
    <w:rsid w:val="009C5111"/>
    <w:rsid w:val="009D6026"/>
    <w:rsid w:val="009F309A"/>
    <w:rsid w:val="00A63B97"/>
    <w:rsid w:val="00A66408"/>
    <w:rsid w:val="00AD1674"/>
    <w:rsid w:val="00AE34C4"/>
    <w:rsid w:val="00AE63ED"/>
    <w:rsid w:val="00B2666E"/>
    <w:rsid w:val="00B31E5D"/>
    <w:rsid w:val="00B36033"/>
    <w:rsid w:val="00B65D75"/>
    <w:rsid w:val="00B733DD"/>
    <w:rsid w:val="00B91E4D"/>
    <w:rsid w:val="00BB4286"/>
    <w:rsid w:val="00BE1159"/>
    <w:rsid w:val="00C81F1C"/>
    <w:rsid w:val="00CA1E85"/>
    <w:rsid w:val="00CB0310"/>
    <w:rsid w:val="00CB641D"/>
    <w:rsid w:val="00CD55DB"/>
    <w:rsid w:val="00CE2236"/>
    <w:rsid w:val="00CE7A8A"/>
    <w:rsid w:val="00CF1B19"/>
    <w:rsid w:val="00CF4A66"/>
    <w:rsid w:val="00D00DA3"/>
    <w:rsid w:val="00D15EEB"/>
    <w:rsid w:val="00D17920"/>
    <w:rsid w:val="00D26C7E"/>
    <w:rsid w:val="00D2786E"/>
    <w:rsid w:val="00D31BD9"/>
    <w:rsid w:val="00D47600"/>
    <w:rsid w:val="00D76DEB"/>
    <w:rsid w:val="00D81408"/>
    <w:rsid w:val="00DC0F77"/>
    <w:rsid w:val="00DD4CF9"/>
    <w:rsid w:val="00DE4E58"/>
    <w:rsid w:val="00E1657D"/>
    <w:rsid w:val="00E56AD2"/>
    <w:rsid w:val="00E572DF"/>
    <w:rsid w:val="00E76AD4"/>
    <w:rsid w:val="00E83BE9"/>
    <w:rsid w:val="00EA78DE"/>
    <w:rsid w:val="00EB4765"/>
    <w:rsid w:val="00ED301E"/>
    <w:rsid w:val="00F026E7"/>
    <w:rsid w:val="00F7108D"/>
    <w:rsid w:val="00F85D05"/>
    <w:rsid w:val="00F86AEB"/>
    <w:rsid w:val="00FB6216"/>
    <w:rsid w:val="00FD0B55"/>
    <w:rsid w:val="00FF1B1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nhideWhenUsed/>
    <w:rsid w:val="007F2DD2"/>
    <w:rPr>
      <w:sz w:val="16"/>
      <w:szCs w:val="16"/>
    </w:rPr>
  </w:style>
  <w:style w:type="paragraph" w:styleId="Textocomentario">
    <w:name w:val="annotation text"/>
    <w:basedOn w:val="Normal"/>
    <w:link w:val="TextocomentarioCar"/>
    <w:unhideWhenUsed/>
    <w:rsid w:val="007F2DD2"/>
    <w:pPr>
      <w:spacing w:line="240" w:lineRule="auto"/>
    </w:pPr>
    <w:rPr>
      <w:sz w:val="20"/>
      <w:szCs w:val="20"/>
    </w:rPr>
  </w:style>
  <w:style w:type="character" w:customStyle="1" w:styleId="TextocomentarioCar">
    <w:name w:val="Texto comentario Car"/>
    <w:basedOn w:val="Fuentedeprrafopredeter"/>
    <w:link w:val="Textocomentario"/>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customStyle="1" w:styleId="t3">
    <w:name w:val="t3"/>
    <w:basedOn w:val="Normal"/>
    <w:semiHidden/>
    <w:rsid w:val="0002753E"/>
    <w:pPr>
      <w:widowControl w:val="0"/>
      <w:autoSpaceDE w:val="0"/>
      <w:autoSpaceDN w:val="0"/>
      <w:adjustRightInd w:val="0"/>
      <w:spacing w:after="0" w:line="240" w:lineRule="atLeast"/>
    </w:pPr>
    <w:rPr>
      <w:rFonts w:ascii="Times New Roman" w:eastAsia="Times New Roman" w:hAnsi="Times New Roman" w:cs="Times New Roman"/>
      <w:sz w:val="24"/>
      <w:szCs w:val="24"/>
      <w:lang w:val="en-US" w:eastAsia="es-ES"/>
    </w:rPr>
  </w:style>
  <w:style w:type="paragraph" w:styleId="Sangradetextonormal">
    <w:name w:val="Body Text Indent"/>
    <w:basedOn w:val="Normal"/>
    <w:link w:val="SangradetextonormalCar"/>
    <w:semiHidden/>
    <w:rsid w:val="00D00DA3"/>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118"/>
      <w:jc w:val="both"/>
    </w:pPr>
    <w:rPr>
      <w:rFonts w:ascii="Comic Sans MS" w:eastAsia="Times New Roman" w:hAnsi="Comic Sans MS" w:cs="Times New Roman"/>
      <w:szCs w:val="20"/>
      <w:lang w:val="es-ES_tradnl" w:eastAsia="ar-SA"/>
    </w:rPr>
  </w:style>
  <w:style w:type="character" w:customStyle="1" w:styleId="SangradetextonormalCar">
    <w:name w:val="Sangría de texto normal Car"/>
    <w:basedOn w:val="Fuentedeprrafopredeter"/>
    <w:link w:val="Sangradetextonormal"/>
    <w:semiHidden/>
    <w:rsid w:val="00D00DA3"/>
    <w:rPr>
      <w:rFonts w:ascii="Comic Sans MS" w:eastAsia="Times New Roman" w:hAnsi="Comic Sans MS" w:cs="Times New Roman"/>
      <w:szCs w:val="20"/>
      <w:lang w:val="es-ES_tradnl" w:eastAsia="ar-SA"/>
    </w:rPr>
  </w:style>
  <w:style w:type="paragraph" w:styleId="Sangra3detindependiente">
    <w:name w:val="Body Text Indent 3"/>
    <w:basedOn w:val="Normal"/>
    <w:link w:val="Sangra3detindependienteCar"/>
    <w:uiPriority w:val="99"/>
    <w:semiHidden/>
    <w:unhideWhenUsed/>
    <w:rsid w:val="009C511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9C5111"/>
    <w:rPr>
      <w:sz w:val="16"/>
      <w:szCs w:val="16"/>
    </w:rPr>
  </w:style>
  <w:style w:type="paragraph" w:styleId="Lista">
    <w:name w:val="List"/>
    <w:basedOn w:val="Textoindependiente"/>
    <w:semiHidden/>
    <w:rsid w:val="009C5111"/>
    <w:pPr>
      <w:widowControl w:val="0"/>
      <w:suppressAutoHyphens/>
      <w:spacing w:line="240" w:lineRule="auto"/>
    </w:pPr>
    <w:rPr>
      <w:rFonts w:ascii="Times New Roman" w:eastAsia="Times New Roman" w:hAnsi="Times New Roman" w:cs="Tahoma"/>
      <w:sz w:val="24"/>
      <w:szCs w:val="20"/>
      <w:lang w:val="en-US" w:eastAsia="ar-SA"/>
    </w:rPr>
  </w:style>
  <w:style w:type="paragraph" w:styleId="Textoindependiente">
    <w:name w:val="Body Text"/>
    <w:basedOn w:val="Normal"/>
    <w:link w:val="TextoindependienteCar"/>
    <w:uiPriority w:val="99"/>
    <w:semiHidden/>
    <w:unhideWhenUsed/>
    <w:rsid w:val="009C5111"/>
    <w:pPr>
      <w:spacing w:after="120"/>
    </w:pPr>
  </w:style>
  <w:style w:type="character" w:customStyle="1" w:styleId="TextoindependienteCar">
    <w:name w:val="Texto independiente Car"/>
    <w:basedOn w:val="Fuentedeprrafopredeter"/>
    <w:link w:val="Textoindependiente"/>
    <w:uiPriority w:val="99"/>
    <w:semiHidden/>
    <w:rsid w:val="009C5111"/>
  </w:style>
  <w:style w:type="character" w:customStyle="1" w:styleId="rsskip">
    <w:name w:val="rs_skip"/>
    <w:basedOn w:val="Fuentedeprrafopredeter"/>
    <w:rsid w:val="00B733DD"/>
  </w:style>
  <w:style w:type="character" w:styleId="Hipervnculo">
    <w:name w:val="Hyperlink"/>
    <w:basedOn w:val="Fuentedeprrafopredeter"/>
    <w:uiPriority w:val="99"/>
    <w:semiHidden/>
    <w:unhideWhenUsed/>
    <w:rsid w:val="00B733DD"/>
    <w:rPr>
      <w:color w:val="0000FF"/>
      <w:u w:val="single"/>
    </w:rPr>
  </w:style>
  <w:style w:type="paragraph" w:styleId="Encabezado">
    <w:name w:val="header"/>
    <w:basedOn w:val="Normal"/>
    <w:link w:val="EncabezadoCar"/>
    <w:uiPriority w:val="99"/>
    <w:unhideWhenUsed/>
    <w:rsid w:val="00D31BD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31BD9"/>
  </w:style>
  <w:style w:type="paragraph" w:styleId="Piedepgina">
    <w:name w:val="footer"/>
    <w:basedOn w:val="Normal"/>
    <w:link w:val="PiedepginaCar"/>
    <w:uiPriority w:val="99"/>
    <w:unhideWhenUsed/>
    <w:rsid w:val="00D31BD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31BD9"/>
  </w:style>
</w:styles>
</file>

<file path=word/webSettings.xml><?xml version="1.0" encoding="utf-8"?>
<w:webSettings xmlns:r="http://schemas.openxmlformats.org/officeDocument/2006/relationships" xmlns:w="http://schemas.openxmlformats.org/wordprocessingml/2006/main">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4C541-1725-454E-B4AE-F0861A2E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2136</Words>
  <Characters>11749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msotomayorv</cp:lastModifiedBy>
  <cp:revision>3</cp:revision>
  <dcterms:created xsi:type="dcterms:W3CDTF">2019-12-18T13:59:00Z</dcterms:created>
  <dcterms:modified xsi:type="dcterms:W3CDTF">2020-03-03T18:18:00Z</dcterms:modified>
</cp:coreProperties>
</file>